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55E96" w14:textId="77777777" w:rsidR="00764356" w:rsidRPr="004A76FF" w:rsidRDefault="00764356" w:rsidP="003133DF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14:paraId="74AA64D3" w14:textId="77777777" w:rsidR="00257ABB" w:rsidRPr="004A76FF" w:rsidRDefault="00257A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4A76FF">
        <w:rPr>
          <w:rFonts w:ascii="Arial" w:eastAsia="Times New Roman" w:hAnsi="Arial" w:cs="Arial"/>
          <w:bCs/>
          <w:sz w:val="24"/>
          <w:szCs w:val="24"/>
          <w:lang w:val="x-none"/>
        </w:rPr>
        <w:t>Załącznik nr 1 do zapytania ofertowego</w:t>
      </w:r>
    </w:p>
    <w:p w14:paraId="47EAE5AB" w14:textId="77777777" w:rsidR="00257ABB" w:rsidRPr="004A76FF" w:rsidRDefault="00257A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1979A412" w14:textId="77777777" w:rsidR="00257ABB" w:rsidRPr="004A76FF" w:rsidRDefault="00257A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6A97FCEF" w14:textId="77777777" w:rsidR="008829FB" w:rsidRDefault="008829FB" w:rsidP="008829FB">
      <w:pPr>
        <w:spacing w:after="0"/>
        <w:ind w:left="5245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>Gmina i Miasto Jastrowie</w:t>
      </w:r>
    </w:p>
    <w:p w14:paraId="63CF5814" w14:textId="77777777" w:rsidR="008829FB" w:rsidRDefault="008829FB" w:rsidP="008829FB">
      <w:pPr>
        <w:spacing w:after="0"/>
        <w:ind w:left="5245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>Miejsko-Gminny Ośrodek Pomocy Społecznej w Jastrowiu</w:t>
      </w:r>
    </w:p>
    <w:p w14:paraId="2472EFC1" w14:textId="77777777" w:rsidR="008829FB" w:rsidRDefault="008829FB" w:rsidP="008829FB">
      <w:pPr>
        <w:spacing w:after="0"/>
        <w:ind w:left="5245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 xml:space="preserve">ul. Gdańska 79 / ul. Poznańska 19, </w:t>
      </w:r>
    </w:p>
    <w:p w14:paraId="68647596" w14:textId="77777777" w:rsidR="008829FB" w:rsidRPr="00B13E56" w:rsidRDefault="008829FB" w:rsidP="008829FB">
      <w:pPr>
        <w:spacing w:after="0"/>
        <w:ind w:left="5245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 xml:space="preserve">64-915 Jastrowie </w:t>
      </w:r>
    </w:p>
    <w:p w14:paraId="70FFD75A" w14:textId="77777777" w:rsidR="00257ABB" w:rsidRPr="004A76FF" w:rsidRDefault="00257ABB" w:rsidP="008829F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21F58C10" w14:textId="77777777" w:rsidR="00257ABB" w:rsidRPr="004A76FF" w:rsidRDefault="00257A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640AF8BC" w14:textId="77777777" w:rsidR="00257ABB" w:rsidRPr="00F02FE7" w:rsidRDefault="00257ABB">
      <w:pPr>
        <w:spacing w:after="160" w:line="252" w:lineRule="auto"/>
        <w:ind w:left="2124" w:firstLine="708"/>
        <w:rPr>
          <w:rFonts w:ascii="Arial" w:hAnsi="Arial" w:cs="Arial"/>
          <w:b/>
          <w:bCs/>
          <w:sz w:val="24"/>
          <w:szCs w:val="24"/>
        </w:rPr>
      </w:pPr>
      <w:r w:rsidRPr="00F02FE7">
        <w:rPr>
          <w:rFonts w:ascii="Arial" w:hAnsi="Arial" w:cs="Arial"/>
          <w:b/>
          <w:bCs/>
          <w:sz w:val="24"/>
          <w:szCs w:val="24"/>
        </w:rPr>
        <w:t xml:space="preserve">        FORMULARZ OFERTOWY</w:t>
      </w:r>
    </w:p>
    <w:p w14:paraId="13F5239C" w14:textId="4C085B9F" w:rsidR="00257ABB" w:rsidRPr="00F02FE7" w:rsidRDefault="00F02FE7">
      <w:pPr>
        <w:spacing w:after="160" w:line="252" w:lineRule="auto"/>
        <w:ind w:left="720"/>
        <w:jc w:val="center"/>
        <w:rPr>
          <w:rFonts w:ascii="Arial" w:hAnsi="Arial" w:cs="Arial"/>
          <w:b/>
          <w:bCs/>
          <w:color w:val="000000"/>
          <w:sz w:val="24"/>
        </w:rPr>
      </w:pPr>
      <w:r w:rsidRPr="001F4826">
        <w:rPr>
          <w:rFonts w:ascii="Arial" w:hAnsi="Arial" w:cs="Arial"/>
          <w:b/>
          <w:bCs/>
        </w:rPr>
        <w:t>Aktywni Razem</w:t>
      </w:r>
      <w:r w:rsidRPr="00F02FE7">
        <w:rPr>
          <w:b/>
          <w:bCs/>
        </w:rPr>
        <w:t xml:space="preserve"> – </w:t>
      </w:r>
      <w:r w:rsidRPr="00F02FE7">
        <w:rPr>
          <w:rFonts w:ascii="Arial" w:hAnsi="Arial" w:cs="Arial"/>
          <w:b/>
          <w:bCs/>
          <w:sz w:val="24"/>
          <w:szCs w:val="24"/>
        </w:rPr>
        <w:t xml:space="preserve">Integracja, Kultura i Dziedzictwo dla Społeczności Lokalnej </w:t>
      </w:r>
      <w:proofErr w:type="spellStart"/>
      <w:r w:rsidRPr="00F02FE7">
        <w:rPr>
          <w:rFonts w:ascii="Arial" w:hAnsi="Arial" w:cs="Arial"/>
          <w:b/>
          <w:bCs/>
          <w:sz w:val="24"/>
          <w:szCs w:val="24"/>
        </w:rPr>
        <w:t>Krajny</w:t>
      </w:r>
      <w:proofErr w:type="spellEnd"/>
      <w:r w:rsidRPr="00F02FE7">
        <w:rPr>
          <w:rFonts w:ascii="Arial" w:hAnsi="Arial" w:cs="Arial"/>
          <w:b/>
          <w:bCs/>
          <w:sz w:val="24"/>
          <w:szCs w:val="24"/>
        </w:rPr>
        <w:t xml:space="preserve"> Złotowskiej</w:t>
      </w:r>
    </w:p>
    <w:p w14:paraId="3E63CCF2" w14:textId="77777777" w:rsidR="003133DF" w:rsidRPr="004A76FF" w:rsidRDefault="003133DF">
      <w:pPr>
        <w:spacing w:after="160" w:line="252" w:lineRule="auto"/>
        <w:ind w:left="720"/>
        <w:jc w:val="center"/>
        <w:rPr>
          <w:rFonts w:ascii="Arial" w:hAnsi="Arial" w:cs="Arial"/>
          <w:sz w:val="24"/>
          <w:szCs w:val="24"/>
        </w:rPr>
      </w:pPr>
    </w:p>
    <w:p w14:paraId="15BA3F60" w14:textId="77777777" w:rsidR="00257ABB" w:rsidRPr="004A76FF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4A76FF">
        <w:rPr>
          <w:rFonts w:ascii="Arial" w:hAnsi="Arial" w:cs="Arial"/>
          <w:sz w:val="24"/>
          <w:szCs w:val="24"/>
        </w:rPr>
        <w:t>Nazwa Wykonawcy:</w:t>
      </w:r>
    </w:p>
    <w:p w14:paraId="251E0916" w14:textId="77777777" w:rsidR="00257ABB" w:rsidRPr="004A76FF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4A76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C4F6836" w14:textId="77777777" w:rsidR="00257ABB" w:rsidRPr="004A76FF" w:rsidRDefault="00257ABB">
      <w:p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4A76FF">
        <w:rPr>
          <w:rFonts w:ascii="Arial" w:hAnsi="Arial" w:cs="Arial"/>
          <w:sz w:val="24"/>
          <w:szCs w:val="24"/>
        </w:rPr>
        <w:t>Siedziba: …………………………………………………………………………………………………</w:t>
      </w:r>
    </w:p>
    <w:p w14:paraId="5D5DA393" w14:textId="77777777" w:rsidR="00257ABB" w:rsidRPr="004A76FF" w:rsidRDefault="00257ABB">
      <w:p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4A76FF">
        <w:rPr>
          <w:rFonts w:ascii="Arial" w:hAnsi="Arial" w:cs="Arial"/>
          <w:sz w:val="24"/>
          <w:szCs w:val="24"/>
        </w:rPr>
        <w:t xml:space="preserve">Tel: ……………………………….   Adres </w:t>
      </w:r>
      <w:proofErr w:type="gramStart"/>
      <w:r w:rsidRPr="004A76FF">
        <w:rPr>
          <w:rFonts w:ascii="Arial" w:hAnsi="Arial" w:cs="Arial"/>
          <w:sz w:val="24"/>
          <w:szCs w:val="24"/>
        </w:rPr>
        <w:t>e-mail:…….…….…</w:t>
      </w:r>
      <w:proofErr w:type="gramEnd"/>
      <w:r w:rsidRPr="004A76FF">
        <w:rPr>
          <w:rFonts w:ascii="Arial" w:hAnsi="Arial" w:cs="Arial"/>
          <w:sz w:val="24"/>
          <w:szCs w:val="24"/>
        </w:rPr>
        <w:t>……</w:t>
      </w:r>
      <w:proofErr w:type="gramStart"/>
      <w:r w:rsidRPr="004A76FF">
        <w:rPr>
          <w:rFonts w:ascii="Arial" w:hAnsi="Arial" w:cs="Arial"/>
          <w:sz w:val="24"/>
          <w:szCs w:val="24"/>
        </w:rPr>
        <w:t>…….</w:t>
      </w:r>
      <w:proofErr w:type="gramEnd"/>
      <w:r w:rsidRPr="004A76FF">
        <w:rPr>
          <w:rFonts w:ascii="Arial" w:hAnsi="Arial" w:cs="Arial"/>
          <w:sz w:val="24"/>
          <w:szCs w:val="24"/>
        </w:rPr>
        <w:t>.…………</w:t>
      </w:r>
      <w:proofErr w:type="gramStart"/>
      <w:r w:rsidRPr="004A76FF">
        <w:rPr>
          <w:rFonts w:ascii="Arial" w:hAnsi="Arial" w:cs="Arial"/>
          <w:sz w:val="24"/>
          <w:szCs w:val="24"/>
        </w:rPr>
        <w:t>…….</w:t>
      </w:r>
      <w:proofErr w:type="gramEnd"/>
      <w:r w:rsidRPr="004A76FF">
        <w:rPr>
          <w:rFonts w:ascii="Arial" w:hAnsi="Arial" w:cs="Arial"/>
          <w:sz w:val="24"/>
          <w:szCs w:val="24"/>
        </w:rPr>
        <w:t>.</w:t>
      </w:r>
    </w:p>
    <w:p w14:paraId="6C5934F0" w14:textId="77777777" w:rsidR="00257ABB" w:rsidRPr="004A76FF" w:rsidRDefault="00257ABB">
      <w:pPr>
        <w:spacing w:after="160" w:line="360" w:lineRule="auto"/>
        <w:jc w:val="both"/>
        <w:rPr>
          <w:rFonts w:ascii="Arial" w:hAnsi="Arial" w:cs="Arial"/>
          <w:sz w:val="28"/>
          <w:szCs w:val="28"/>
        </w:rPr>
      </w:pPr>
      <w:r w:rsidRPr="004A76FF">
        <w:rPr>
          <w:rFonts w:ascii="Arial" w:hAnsi="Arial" w:cs="Arial"/>
          <w:sz w:val="24"/>
          <w:szCs w:val="24"/>
        </w:rPr>
        <w:t>KRS …………………… NIP ……………………… REGON…………………………</w:t>
      </w:r>
      <w:r w:rsidRPr="004A76FF">
        <w:rPr>
          <w:rFonts w:ascii="Arial" w:hAnsi="Arial" w:cs="Arial"/>
        </w:rPr>
        <w:br/>
      </w:r>
      <w:r w:rsidRPr="004A76FF">
        <w:rPr>
          <w:rFonts w:ascii="Arial" w:hAnsi="Arial" w:cs="Arial"/>
          <w:sz w:val="24"/>
          <w:szCs w:val="24"/>
        </w:rPr>
        <w:t>Osoba upoważniona do kontaktów: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98"/>
        <w:gridCol w:w="4598"/>
      </w:tblGrid>
      <w:tr w:rsidR="00257ABB" w:rsidRPr="004A76FF" w14:paraId="61240257" w14:textId="77777777">
        <w:trPr>
          <w:trHeight w:val="6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C2AA" w14:textId="77777777" w:rsidR="00257ABB" w:rsidRPr="004A76FF" w:rsidRDefault="00257ABB">
            <w:pPr>
              <w:rPr>
                <w:rFonts w:ascii="Arial" w:hAnsi="Arial" w:cs="Arial"/>
              </w:rPr>
            </w:pPr>
            <w:r w:rsidRPr="004A76FF">
              <w:rPr>
                <w:rFonts w:ascii="Arial" w:hAnsi="Arial" w:cs="Arial"/>
                <w:sz w:val="24"/>
                <w:szCs w:val="24"/>
              </w:rPr>
              <w:t>Imię i nazwisko osoby upoważnionej do kontaktów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C7C0" w14:textId="77777777" w:rsidR="00257ABB" w:rsidRPr="004A76FF" w:rsidRDefault="00257ABB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7ABB" w:rsidRPr="004A76FF" w14:paraId="5D9444F2" w14:textId="77777777">
        <w:trPr>
          <w:trHeight w:val="850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AB88" w14:textId="77777777" w:rsidR="00257ABB" w:rsidRPr="004A76FF" w:rsidRDefault="00257ABB">
            <w:pPr>
              <w:rPr>
                <w:rFonts w:ascii="Arial" w:hAnsi="Arial" w:cs="Arial"/>
                <w:sz w:val="24"/>
                <w:szCs w:val="24"/>
              </w:rPr>
            </w:pPr>
            <w:r w:rsidRPr="004A76FF">
              <w:rPr>
                <w:rFonts w:ascii="Arial" w:hAnsi="Arial" w:cs="Arial"/>
                <w:sz w:val="24"/>
                <w:szCs w:val="24"/>
              </w:rPr>
              <w:t>Numer telefonu</w:t>
            </w:r>
          </w:p>
          <w:p w14:paraId="261357C6" w14:textId="77777777" w:rsidR="00257ABB" w:rsidRPr="004A76FF" w:rsidRDefault="00257A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B18D3" w14:textId="77777777" w:rsidR="00257ABB" w:rsidRPr="004A76FF" w:rsidRDefault="00257ABB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7ABB" w:rsidRPr="004A76FF" w14:paraId="56184360" w14:textId="77777777">
        <w:trPr>
          <w:trHeight w:val="837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E024" w14:textId="77777777" w:rsidR="00257ABB" w:rsidRPr="004A76FF" w:rsidRDefault="00257ABB">
            <w:pPr>
              <w:rPr>
                <w:rFonts w:ascii="Arial" w:hAnsi="Arial" w:cs="Arial"/>
                <w:sz w:val="24"/>
                <w:szCs w:val="24"/>
              </w:rPr>
            </w:pPr>
            <w:r w:rsidRPr="004A76FF">
              <w:rPr>
                <w:rFonts w:ascii="Arial" w:hAnsi="Arial" w:cs="Arial"/>
                <w:sz w:val="24"/>
                <w:szCs w:val="24"/>
              </w:rPr>
              <w:t>Adres e-mail</w:t>
            </w:r>
          </w:p>
          <w:p w14:paraId="741491F4" w14:textId="77777777" w:rsidR="00257ABB" w:rsidRPr="004A76FF" w:rsidRDefault="00257A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256A" w14:textId="77777777" w:rsidR="00257ABB" w:rsidRPr="004A76FF" w:rsidRDefault="00257ABB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BDD9AFB" w14:textId="77777777" w:rsidR="00257ABB" w:rsidRPr="004A76FF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7F8F789B" w14:textId="77777777" w:rsidR="00257ABB" w:rsidRPr="004A76FF" w:rsidRDefault="00257ABB">
      <w:pPr>
        <w:spacing w:after="160" w:line="252" w:lineRule="auto"/>
        <w:ind w:left="360"/>
        <w:rPr>
          <w:rFonts w:ascii="Arial" w:hAnsi="Arial" w:cs="Arial"/>
          <w:sz w:val="24"/>
          <w:szCs w:val="24"/>
        </w:rPr>
      </w:pPr>
      <w:r w:rsidRPr="004A76FF">
        <w:rPr>
          <w:rFonts w:ascii="Arial" w:eastAsia="Times New Roman" w:hAnsi="Arial" w:cs="Arial"/>
          <w:sz w:val="24"/>
          <w:szCs w:val="24"/>
          <w:lang w:eastAsia="pl-PL"/>
        </w:rPr>
        <w:t xml:space="preserve">Nawiązując do zapytania ofertowego </w:t>
      </w:r>
      <w:r w:rsidRPr="004A76FF">
        <w:rPr>
          <w:rFonts w:ascii="Arial" w:eastAsia="Times New Roman" w:hAnsi="Arial" w:cs="Arial"/>
          <w:bCs/>
          <w:sz w:val="24"/>
          <w:szCs w:val="24"/>
          <w:lang w:eastAsia="pl-PL"/>
        </w:rPr>
        <w:t>składam niniejszą ofertę:</w:t>
      </w:r>
    </w:p>
    <w:p w14:paraId="3E12C207" w14:textId="77777777" w:rsidR="00257ABB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657740F5" w14:textId="77777777" w:rsidR="00A250AE" w:rsidRDefault="00A250AE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4ED6E477" w14:textId="77777777" w:rsidR="00A250AE" w:rsidRDefault="00A250AE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2C3C1B36" w14:textId="77777777" w:rsidR="00A250AE" w:rsidRDefault="00A250AE">
      <w:pPr>
        <w:spacing w:after="160" w:line="252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846"/>
        <w:gridCol w:w="3118"/>
        <w:gridCol w:w="1418"/>
        <w:gridCol w:w="1559"/>
        <w:gridCol w:w="1276"/>
        <w:gridCol w:w="1417"/>
      </w:tblGrid>
      <w:tr w:rsidR="004A4887" w14:paraId="5C46EB4C" w14:textId="77777777" w:rsidTr="004A4887">
        <w:trPr>
          <w:jc w:val="center"/>
        </w:trPr>
        <w:tc>
          <w:tcPr>
            <w:tcW w:w="846" w:type="dxa"/>
            <w:vAlign w:val="center"/>
          </w:tcPr>
          <w:p w14:paraId="0413B5D3" w14:textId="5F097672" w:rsidR="00A250AE" w:rsidRPr="00473FA5" w:rsidRDefault="00A250AE" w:rsidP="004A4887">
            <w:pPr>
              <w:spacing w:after="160" w:line="25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473FA5">
              <w:rPr>
                <w:rFonts w:ascii="Arial" w:hAnsi="Arial" w:cs="Arial"/>
                <w:b/>
                <w:bCs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3118" w:type="dxa"/>
            <w:vAlign w:val="center"/>
          </w:tcPr>
          <w:p w14:paraId="03331EE5" w14:textId="33247E4A" w:rsidR="00A250AE" w:rsidRPr="00473FA5" w:rsidRDefault="00A250AE" w:rsidP="004A4887">
            <w:pPr>
              <w:spacing w:after="160" w:line="25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FA5">
              <w:rPr>
                <w:rFonts w:ascii="Arial" w:hAnsi="Arial" w:cs="Arial"/>
                <w:b/>
                <w:bCs/>
                <w:sz w:val="24"/>
                <w:szCs w:val="24"/>
              </w:rPr>
              <w:t>Nazwa warsztatu</w:t>
            </w:r>
          </w:p>
        </w:tc>
        <w:tc>
          <w:tcPr>
            <w:tcW w:w="1418" w:type="dxa"/>
            <w:vAlign w:val="center"/>
          </w:tcPr>
          <w:p w14:paraId="5B34F65B" w14:textId="3FAF3405" w:rsidR="00A250AE" w:rsidRPr="00473FA5" w:rsidRDefault="00A250AE" w:rsidP="004A4887">
            <w:pPr>
              <w:spacing w:after="160" w:line="25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FA5">
              <w:rPr>
                <w:rFonts w:ascii="Arial" w:hAnsi="Arial" w:cs="Arial"/>
                <w:b/>
                <w:bCs/>
                <w:sz w:val="24"/>
                <w:szCs w:val="24"/>
              </w:rPr>
              <w:t>Godziny</w:t>
            </w:r>
          </w:p>
        </w:tc>
        <w:tc>
          <w:tcPr>
            <w:tcW w:w="1559" w:type="dxa"/>
            <w:vAlign w:val="center"/>
          </w:tcPr>
          <w:p w14:paraId="19DBDFA0" w14:textId="77CF2AA4" w:rsidR="00A250AE" w:rsidRPr="00473FA5" w:rsidRDefault="00A250AE" w:rsidP="004A4887">
            <w:pPr>
              <w:spacing w:after="160" w:line="25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FA5">
              <w:rPr>
                <w:rFonts w:ascii="Arial" w:hAnsi="Arial" w:cs="Arial"/>
                <w:b/>
                <w:bCs/>
                <w:sz w:val="24"/>
                <w:szCs w:val="24"/>
              </w:rPr>
              <w:t>Stawka za godzinę</w:t>
            </w:r>
          </w:p>
        </w:tc>
        <w:tc>
          <w:tcPr>
            <w:tcW w:w="1276" w:type="dxa"/>
            <w:vAlign w:val="center"/>
          </w:tcPr>
          <w:p w14:paraId="231EAA16" w14:textId="72505021" w:rsidR="00A250AE" w:rsidRPr="00473FA5" w:rsidRDefault="00A250AE" w:rsidP="004A4887">
            <w:pPr>
              <w:spacing w:after="160" w:line="25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FA5">
              <w:rPr>
                <w:rFonts w:ascii="Arial" w:hAnsi="Arial" w:cs="Arial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417" w:type="dxa"/>
            <w:vAlign w:val="center"/>
          </w:tcPr>
          <w:p w14:paraId="6A6FC0DE" w14:textId="57CA934A" w:rsidR="00A250AE" w:rsidRPr="00473FA5" w:rsidRDefault="00A250AE" w:rsidP="004A4887">
            <w:pPr>
              <w:spacing w:after="160" w:line="25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FA5">
              <w:rPr>
                <w:rFonts w:ascii="Arial" w:hAnsi="Arial" w:cs="Arial"/>
                <w:b/>
                <w:bCs/>
                <w:sz w:val="24"/>
                <w:szCs w:val="24"/>
              </w:rPr>
              <w:t>Cena brutto</w:t>
            </w:r>
          </w:p>
        </w:tc>
      </w:tr>
      <w:tr w:rsidR="00A250AE" w14:paraId="0DEE564C" w14:textId="77777777" w:rsidTr="004A4887">
        <w:trPr>
          <w:jc w:val="center"/>
        </w:trPr>
        <w:tc>
          <w:tcPr>
            <w:tcW w:w="9634" w:type="dxa"/>
            <w:gridSpan w:val="6"/>
            <w:vAlign w:val="center"/>
          </w:tcPr>
          <w:p w14:paraId="2D576C9C" w14:textId="51EEAF09" w:rsidR="00A250AE" w:rsidRPr="00473FA5" w:rsidRDefault="00A250AE" w:rsidP="00A250AE">
            <w:pPr>
              <w:spacing w:after="160" w:line="25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FA5">
              <w:rPr>
                <w:rFonts w:ascii="Arial" w:hAnsi="Arial" w:cs="Arial"/>
                <w:b/>
                <w:bCs/>
                <w:sz w:val="24"/>
                <w:szCs w:val="24"/>
              </w:rPr>
              <w:t>Cykl 1</w:t>
            </w:r>
          </w:p>
        </w:tc>
      </w:tr>
      <w:tr w:rsidR="004A4887" w14:paraId="3D3DDE38" w14:textId="77777777" w:rsidTr="004A4887">
        <w:trPr>
          <w:jc w:val="center"/>
        </w:trPr>
        <w:tc>
          <w:tcPr>
            <w:tcW w:w="846" w:type="dxa"/>
            <w:vAlign w:val="center"/>
          </w:tcPr>
          <w:p w14:paraId="0B7148E0" w14:textId="0E0954CD" w:rsidR="00A250AE" w:rsidRPr="00A250AE" w:rsidRDefault="00A250AE" w:rsidP="004A4887">
            <w:pPr>
              <w:pStyle w:val="Akapitzlist"/>
              <w:numPr>
                <w:ilvl w:val="0"/>
                <w:numId w:val="53"/>
              </w:numPr>
              <w:spacing w:after="160" w:line="252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40573BF" w14:textId="27F2ACCD" w:rsidR="00A250AE" w:rsidRDefault="006609E4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>W</w:t>
            </w:r>
            <w:r w:rsidR="00A250AE" w:rsidRPr="00A250AE">
              <w:rPr>
                <w:rFonts w:ascii="Arial" w:eastAsia="Arial" w:hAnsi="Arial" w:cs="Arial"/>
              </w:rPr>
              <w:t xml:space="preserve">arsztaty kulinarne „Smaki </w:t>
            </w:r>
            <w:proofErr w:type="spellStart"/>
            <w:r w:rsidR="00A250AE" w:rsidRPr="00A250AE">
              <w:rPr>
                <w:rFonts w:ascii="Arial" w:eastAsia="Arial" w:hAnsi="Arial" w:cs="Arial"/>
              </w:rPr>
              <w:t>Krajny</w:t>
            </w:r>
            <w:proofErr w:type="spellEnd"/>
          </w:p>
        </w:tc>
        <w:tc>
          <w:tcPr>
            <w:tcW w:w="1418" w:type="dxa"/>
            <w:vAlign w:val="center"/>
          </w:tcPr>
          <w:p w14:paraId="30362CF8" w14:textId="685063D4" w:rsidR="00A250AE" w:rsidRDefault="00A250AE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  <w:r w:rsidR="004A488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1559" w:type="dxa"/>
            <w:vAlign w:val="center"/>
          </w:tcPr>
          <w:p w14:paraId="296803FB" w14:textId="77777777" w:rsidR="00A250AE" w:rsidRDefault="00A250AE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6D7E84" w14:textId="77777777" w:rsidR="00A250AE" w:rsidRDefault="00A250AE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9B48A0" w14:textId="77777777" w:rsidR="00A250AE" w:rsidRDefault="00A250AE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887" w14:paraId="6915E3E1" w14:textId="77777777" w:rsidTr="004A4887">
        <w:trPr>
          <w:jc w:val="center"/>
        </w:trPr>
        <w:tc>
          <w:tcPr>
            <w:tcW w:w="846" w:type="dxa"/>
            <w:vAlign w:val="center"/>
          </w:tcPr>
          <w:p w14:paraId="0982D7C0" w14:textId="77777777" w:rsidR="00A250AE" w:rsidRPr="00A250AE" w:rsidRDefault="00A250AE" w:rsidP="004A4887">
            <w:pPr>
              <w:pStyle w:val="Akapitzlist"/>
              <w:numPr>
                <w:ilvl w:val="0"/>
                <w:numId w:val="53"/>
              </w:numPr>
              <w:spacing w:after="160" w:line="252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B9B91AD" w14:textId="2521E018" w:rsidR="00A250AE" w:rsidRDefault="006609E4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A250AE">
              <w:rPr>
                <w:rFonts w:ascii="Arial" w:hAnsi="Arial" w:cs="Arial"/>
                <w:sz w:val="24"/>
                <w:szCs w:val="24"/>
              </w:rPr>
              <w:t xml:space="preserve">arsztaty hafciarskie i tkackie „Skarby </w:t>
            </w:r>
            <w:proofErr w:type="spellStart"/>
            <w:r w:rsidR="004A4887">
              <w:rPr>
                <w:rFonts w:ascii="Arial" w:hAnsi="Arial" w:cs="Arial"/>
                <w:sz w:val="24"/>
                <w:szCs w:val="24"/>
              </w:rPr>
              <w:t>Krajny</w:t>
            </w:r>
            <w:proofErr w:type="spellEnd"/>
            <w:r w:rsidR="004A4887">
              <w:rPr>
                <w:rFonts w:ascii="Arial" w:hAnsi="Arial" w:cs="Arial"/>
                <w:sz w:val="24"/>
                <w:szCs w:val="24"/>
              </w:rPr>
              <w:t>”</w:t>
            </w:r>
          </w:p>
        </w:tc>
        <w:tc>
          <w:tcPr>
            <w:tcW w:w="1418" w:type="dxa"/>
            <w:vAlign w:val="center"/>
          </w:tcPr>
          <w:p w14:paraId="1A308B24" w14:textId="4BC53A0A" w:rsidR="00A250AE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h</w:t>
            </w:r>
          </w:p>
        </w:tc>
        <w:tc>
          <w:tcPr>
            <w:tcW w:w="1559" w:type="dxa"/>
            <w:vAlign w:val="center"/>
          </w:tcPr>
          <w:p w14:paraId="5356B021" w14:textId="77777777" w:rsidR="00A250AE" w:rsidRDefault="00A250AE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AFC9D7" w14:textId="77777777" w:rsidR="00A250AE" w:rsidRDefault="00A250AE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5DF0D81" w14:textId="77777777" w:rsidR="00A250AE" w:rsidRDefault="00A250AE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887" w14:paraId="7869984B" w14:textId="77777777" w:rsidTr="004A4887">
        <w:trPr>
          <w:jc w:val="center"/>
        </w:trPr>
        <w:tc>
          <w:tcPr>
            <w:tcW w:w="846" w:type="dxa"/>
            <w:vAlign w:val="center"/>
          </w:tcPr>
          <w:p w14:paraId="07D41CA9" w14:textId="388A1308" w:rsidR="00A250AE" w:rsidRPr="004A4887" w:rsidRDefault="00A250AE" w:rsidP="004A4887">
            <w:pPr>
              <w:pStyle w:val="Akapitzlist"/>
              <w:numPr>
                <w:ilvl w:val="0"/>
                <w:numId w:val="53"/>
              </w:numPr>
              <w:spacing w:after="160" w:line="252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F5C44C7" w14:textId="1A744E6F" w:rsidR="00A250AE" w:rsidRDefault="006609E4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4A4887">
              <w:rPr>
                <w:rFonts w:ascii="Arial" w:hAnsi="Arial" w:cs="Arial"/>
                <w:sz w:val="24"/>
                <w:szCs w:val="24"/>
              </w:rPr>
              <w:t xml:space="preserve">potkania Żywa </w:t>
            </w:r>
            <w:proofErr w:type="gramStart"/>
            <w:r w:rsidR="004A4887">
              <w:rPr>
                <w:rFonts w:ascii="Arial" w:hAnsi="Arial" w:cs="Arial"/>
                <w:sz w:val="24"/>
                <w:szCs w:val="24"/>
              </w:rPr>
              <w:t xml:space="preserve">Tradycja  </w:t>
            </w:r>
            <w:proofErr w:type="spellStart"/>
            <w:r w:rsidR="004A4887">
              <w:rPr>
                <w:rFonts w:ascii="Arial" w:hAnsi="Arial" w:cs="Arial"/>
                <w:sz w:val="24"/>
                <w:szCs w:val="24"/>
              </w:rPr>
              <w:t>Krajny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14:paraId="41C767C6" w14:textId="1BD9C4FB" w:rsidR="00A250AE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h</w:t>
            </w:r>
          </w:p>
        </w:tc>
        <w:tc>
          <w:tcPr>
            <w:tcW w:w="1559" w:type="dxa"/>
            <w:vAlign w:val="center"/>
          </w:tcPr>
          <w:p w14:paraId="19E4FCE9" w14:textId="77777777" w:rsidR="00A250AE" w:rsidRDefault="00A250AE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0C7324B" w14:textId="77777777" w:rsidR="00A250AE" w:rsidRDefault="00A250AE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4E10AD6" w14:textId="77777777" w:rsidR="00A250AE" w:rsidRDefault="00A250AE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887" w14:paraId="16230400" w14:textId="77777777" w:rsidTr="004A4887">
        <w:trPr>
          <w:jc w:val="center"/>
        </w:trPr>
        <w:tc>
          <w:tcPr>
            <w:tcW w:w="9634" w:type="dxa"/>
            <w:gridSpan w:val="6"/>
            <w:vAlign w:val="center"/>
          </w:tcPr>
          <w:p w14:paraId="7D85EEB1" w14:textId="56F070B4" w:rsidR="004A4887" w:rsidRPr="00473FA5" w:rsidRDefault="004A4887" w:rsidP="004A4887">
            <w:pPr>
              <w:spacing w:after="160" w:line="25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FA5">
              <w:rPr>
                <w:rFonts w:ascii="Arial" w:hAnsi="Arial" w:cs="Arial"/>
                <w:b/>
                <w:bCs/>
                <w:sz w:val="24"/>
                <w:szCs w:val="24"/>
              </w:rPr>
              <w:t>Cykl 2</w:t>
            </w:r>
          </w:p>
        </w:tc>
      </w:tr>
      <w:tr w:rsidR="004A4887" w14:paraId="74DC4045" w14:textId="77777777" w:rsidTr="004A4887">
        <w:trPr>
          <w:jc w:val="center"/>
        </w:trPr>
        <w:tc>
          <w:tcPr>
            <w:tcW w:w="846" w:type="dxa"/>
            <w:vAlign w:val="center"/>
          </w:tcPr>
          <w:p w14:paraId="2D6EFF74" w14:textId="77777777" w:rsidR="004A4887" w:rsidRPr="004A4887" w:rsidRDefault="004A4887" w:rsidP="004A4887">
            <w:pPr>
              <w:pStyle w:val="Akapitzlist"/>
              <w:numPr>
                <w:ilvl w:val="0"/>
                <w:numId w:val="54"/>
              </w:numPr>
              <w:spacing w:after="160" w:line="252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64ADA43" w14:textId="2FDCB909" w:rsidR="004A4887" w:rsidRDefault="006609E4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4A4887">
              <w:rPr>
                <w:rFonts w:ascii="Arial" w:hAnsi="Arial" w:cs="Arial"/>
                <w:sz w:val="24"/>
                <w:szCs w:val="24"/>
              </w:rPr>
              <w:t xml:space="preserve">arsztaty kulinarne „Smaki </w:t>
            </w:r>
            <w:proofErr w:type="spellStart"/>
            <w:r w:rsidR="004A4887">
              <w:rPr>
                <w:rFonts w:ascii="Arial" w:hAnsi="Arial" w:cs="Arial"/>
                <w:sz w:val="24"/>
                <w:szCs w:val="24"/>
              </w:rPr>
              <w:t>Krajny</w:t>
            </w:r>
            <w:proofErr w:type="spellEnd"/>
            <w:r w:rsidR="004A4887">
              <w:rPr>
                <w:rFonts w:ascii="Arial" w:hAnsi="Arial" w:cs="Arial"/>
                <w:sz w:val="24"/>
                <w:szCs w:val="24"/>
              </w:rPr>
              <w:t>”</w:t>
            </w:r>
          </w:p>
        </w:tc>
        <w:tc>
          <w:tcPr>
            <w:tcW w:w="1418" w:type="dxa"/>
            <w:vAlign w:val="center"/>
          </w:tcPr>
          <w:p w14:paraId="50A3FD01" w14:textId="5A2DB96C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 h</w:t>
            </w:r>
          </w:p>
        </w:tc>
        <w:tc>
          <w:tcPr>
            <w:tcW w:w="1559" w:type="dxa"/>
            <w:vAlign w:val="center"/>
          </w:tcPr>
          <w:p w14:paraId="3E2DDFD6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0F0F1BB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676565F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887" w14:paraId="7F1E9AA1" w14:textId="77777777" w:rsidTr="004A4887">
        <w:trPr>
          <w:jc w:val="center"/>
        </w:trPr>
        <w:tc>
          <w:tcPr>
            <w:tcW w:w="846" w:type="dxa"/>
            <w:vAlign w:val="center"/>
          </w:tcPr>
          <w:p w14:paraId="28C49D1C" w14:textId="77777777" w:rsidR="004A4887" w:rsidRPr="004A4887" w:rsidRDefault="004A4887" w:rsidP="004A4887">
            <w:pPr>
              <w:pStyle w:val="Akapitzlist"/>
              <w:numPr>
                <w:ilvl w:val="0"/>
                <w:numId w:val="54"/>
              </w:numPr>
              <w:spacing w:after="160" w:line="252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9CBFF82" w14:textId="1798D43D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Warsztaty trening pamięci</w:t>
            </w:r>
          </w:p>
        </w:tc>
        <w:tc>
          <w:tcPr>
            <w:tcW w:w="1418" w:type="dxa"/>
            <w:vAlign w:val="center"/>
          </w:tcPr>
          <w:p w14:paraId="4215EAE1" w14:textId="10FCBD6B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 h</w:t>
            </w:r>
          </w:p>
        </w:tc>
        <w:tc>
          <w:tcPr>
            <w:tcW w:w="1559" w:type="dxa"/>
            <w:vAlign w:val="center"/>
          </w:tcPr>
          <w:p w14:paraId="5DE08C9C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7F1278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7F4383F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887" w14:paraId="1134A8C6" w14:textId="77777777" w:rsidTr="004A4887">
        <w:trPr>
          <w:jc w:val="center"/>
        </w:trPr>
        <w:tc>
          <w:tcPr>
            <w:tcW w:w="846" w:type="dxa"/>
            <w:vAlign w:val="center"/>
          </w:tcPr>
          <w:p w14:paraId="40F03685" w14:textId="77777777" w:rsidR="004A4887" w:rsidRPr="004A4887" w:rsidRDefault="004A4887" w:rsidP="004A4887">
            <w:pPr>
              <w:pStyle w:val="Akapitzlist"/>
              <w:numPr>
                <w:ilvl w:val="0"/>
                <w:numId w:val="54"/>
              </w:numPr>
              <w:spacing w:after="160" w:line="252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A68724B" w14:textId="724897BA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Warsztaty aktywność ruchowa i relaksacja</w:t>
            </w:r>
          </w:p>
        </w:tc>
        <w:tc>
          <w:tcPr>
            <w:tcW w:w="1418" w:type="dxa"/>
            <w:vAlign w:val="center"/>
          </w:tcPr>
          <w:p w14:paraId="73F58940" w14:textId="57F513A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 h</w:t>
            </w:r>
          </w:p>
        </w:tc>
        <w:tc>
          <w:tcPr>
            <w:tcW w:w="1559" w:type="dxa"/>
            <w:vAlign w:val="center"/>
          </w:tcPr>
          <w:p w14:paraId="2D9F4C92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3493B4E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B74F701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887" w14:paraId="3B3B68B0" w14:textId="77777777" w:rsidTr="004A4887">
        <w:trPr>
          <w:jc w:val="center"/>
        </w:trPr>
        <w:tc>
          <w:tcPr>
            <w:tcW w:w="846" w:type="dxa"/>
            <w:vAlign w:val="center"/>
          </w:tcPr>
          <w:p w14:paraId="698045A8" w14:textId="77777777" w:rsidR="004A4887" w:rsidRPr="004A4887" w:rsidRDefault="004A4887" w:rsidP="004A4887">
            <w:pPr>
              <w:pStyle w:val="Akapitzlist"/>
              <w:numPr>
                <w:ilvl w:val="0"/>
                <w:numId w:val="54"/>
              </w:numPr>
              <w:spacing w:after="160" w:line="252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8FD2DE5" w14:textId="050B4378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Warsztaty rękodzielnicze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makrama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decoupage</w:t>
            </w:r>
            <w:proofErr w:type="spellEnd"/>
          </w:p>
        </w:tc>
        <w:tc>
          <w:tcPr>
            <w:tcW w:w="1418" w:type="dxa"/>
            <w:vAlign w:val="center"/>
          </w:tcPr>
          <w:p w14:paraId="23D6B1AA" w14:textId="5880A846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 h</w:t>
            </w:r>
          </w:p>
        </w:tc>
        <w:tc>
          <w:tcPr>
            <w:tcW w:w="1559" w:type="dxa"/>
            <w:vAlign w:val="center"/>
          </w:tcPr>
          <w:p w14:paraId="7E6A89D1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8360691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A6DB64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887" w14:paraId="6D130C89" w14:textId="77777777" w:rsidTr="004A4887">
        <w:trPr>
          <w:jc w:val="center"/>
        </w:trPr>
        <w:tc>
          <w:tcPr>
            <w:tcW w:w="846" w:type="dxa"/>
            <w:vAlign w:val="center"/>
          </w:tcPr>
          <w:p w14:paraId="5B5CAFB7" w14:textId="77777777" w:rsidR="004A4887" w:rsidRPr="004A4887" w:rsidRDefault="004A4887" w:rsidP="004A4887">
            <w:pPr>
              <w:pStyle w:val="Akapitzlist"/>
              <w:numPr>
                <w:ilvl w:val="0"/>
                <w:numId w:val="54"/>
              </w:numPr>
              <w:spacing w:after="160" w:line="252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DCDD73A" w14:textId="3731E566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Warsztaty motywacyjne rozwoju osobistego</w:t>
            </w:r>
          </w:p>
        </w:tc>
        <w:tc>
          <w:tcPr>
            <w:tcW w:w="1418" w:type="dxa"/>
            <w:vAlign w:val="center"/>
          </w:tcPr>
          <w:p w14:paraId="2CC67415" w14:textId="24088314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 h</w:t>
            </w:r>
          </w:p>
        </w:tc>
        <w:tc>
          <w:tcPr>
            <w:tcW w:w="1559" w:type="dxa"/>
            <w:vAlign w:val="center"/>
          </w:tcPr>
          <w:p w14:paraId="54602351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37C487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7B2A51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887" w14:paraId="41EE0CA7" w14:textId="77777777" w:rsidTr="004A4887">
        <w:trPr>
          <w:jc w:val="center"/>
        </w:trPr>
        <w:tc>
          <w:tcPr>
            <w:tcW w:w="9634" w:type="dxa"/>
            <w:gridSpan w:val="6"/>
            <w:vAlign w:val="center"/>
          </w:tcPr>
          <w:p w14:paraId="385F7A92" w14:textId="4F251365" w:rsidR="004A4887" w:rsidRPr="00473FA5" w:rsidRDefault="004A4887" w:rsidP="004A4887">
            <w:pPr>
              <w:spacing w:after="160" w:line="25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FA5">
              <w:rPr>
                <w:rFonts w:ascii="Arial" w:hAnsi="Arial" w:cs="Arial"/>
                <w:b/>
                <w:bCs/>
                <w:sz w:val="24"/>
                <w:szCs w:val="24"/>
              </w:rPr>
              <w:t>Cykl 3</w:t>
            </w:r>
          </w:p>
        </w:tc>
      </w:tr>
      <w:tr w:rsidR="004A4887" w14:paraId="7548FCEA" w14:textId="77777777" w:rsidTr="004A4887">
        <w:trPr>
          <w:jc w:val="center"/>
        </w:trPr>
        <w:tc>
          <w:tcPr>
            <w:tcW w:w="846" w:type="dxa"/>
            <w:vAlign w:val="center"/>
          </w:tcPr>
          <w:p w14:paraId="50C1A418" w14:textId="77777777" w:rsidR="004A4887" w:rsidRPr="004A4887" w:rsidRDefault="004A4887" w:rsidP="004A4887">
            <w:pPr>
              <w:pStyle w:val="Akapitzlist"/>
              <w:numPr>
                <w:ilvl w:val="0"/>
                <w:numId w:val="55"/>
              </w:numPr>
              <w:spacing w:after="160" w:line="252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FC10489" w14:textId="70888526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Warsztaty przedsiębiorczości</w:t>
            </w:r>
          </w:p>
        </w:tc>
        <w:tc>
          <w:tcPr>
            <w:tcW w:w="1418" w:type="dxa"/>
            <w:vAlign w:val="center"/>
          </w:tcPr>
          <w:p w14:paraId="1AD7D11E" w14:textId="58708070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 h</w:t>
            </w:r>
          </w:p>
        </w:tc>
        <w:tc>
          <w:tcPr>
            <w:tcW w:w="1559" w:type="dxa"/>
            <w:vAlign w:val="center"/>
          </w:tcPr>
          <w:p w14:paraId="647E1B1A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E29EEB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F77B7C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887" w14:paraId="2171E626" w14:textId="77777777" w:rsidTr="004A4887">
        <w:trPr>
          <w:jc w:val="center"/>
        </w:trPr>
        <w:tc>
          <w:tcPr>
            <w:tcW w:w="846" w:type="dxa"/>
            <w:vAlign w:val="center"/>
          </w:tcPr>
          <w:p w14:paraId="15892D69" w14:textId="77777777" w:rsidR="004A4887" w:rsidRPr="004A4887" w:rsidRDefault="004A4887" w:rsidP="004A4887">
            <w:pPr>
              <w:pStyle w:val="Akapitzlist"/>
              <w:numPr>
                <w:ilvl w:val="0"/>
                <w:numId w:val="55"/>
              </w:numPr>
              <w:spacing w:after="160" w:line="252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4A9FDA27" w14:textId="29DC51AB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Warsztaty kulinarne „Nowoczesna kuchnia tradycyjna – techniki kulinarne, fotografia potraw</w:t>
            </w:r>
          </w:p>
        </w:tc>
        <w:tc>
          <w:tcPr>
            <w:tcW w:w="1418" w:type="dxa"/>
            <w:vAlign w:val="center"/>
          </w:tcPr>
          <w:p w14:paraId="7180EF2B" w14:textId="0E5EB9AC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 h</w:t>
            </w:r>
          </w:p>
        </w:tc>
        <w:tc>
          <w:tcPr>
            <w:tcW w:w="1559" w:type="dxa"/>
            <w:vAlign w:val="center"/>
          </w:tcPr>
          <w:p w14:paraId="7A643F20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2D6AE3A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0E6CDCC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887" w14:paraId="7B14420E" w14:textId="77777777" w:rsidTr="004A4887">
        <w:trPr>
          <w:jc w:val="center"/>
        </w:trPr>
        <w:tc>
          <w:tcPr>
            <w:tcW w:w="846" w:type="dxa"/>
            <w:vAlign w:val="center"/>
          </w:tcPr>
          <w:p w14:paraId="540BAAA7" w14:textId="77777777" w:rsidR="004A4887" w:rsidRPr="004A4887" w:rsidRDefault="004A4887" w:rsidP="004A4887">
            <w:pPr>
              <w:pStyle w:val="Akapitzlist"/>
              <w:numPr>
                <w:ilvl w:val="0"/>
                <w:numId w:val="55"/>
              </w:numPr>
              <w:spacing w:after="160" w:line="252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E9EA85A" w14:textId="20AED1E6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Warsztaty organizowania inicjatyw społecznych</w:t>
            </w:r>
          </w:p>
        </w:tc>
        <w:tc>
          <w:tcPr>
            <w:tcW w:w="1418" w:type="dxa"/>
            <w:vAlign w:val="center"/>
          </w:tcPr>
          <w:p w14:paraId="07AD5CD1" w14:textId="3356630F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 h</w:t>
            </w:r>
          </w:p>
        </w:tc>
        <w:tc>
          <w:tcPr>
            <w:tcW w:w="1559" w:type="dxa"/>
            <w:vAlign w:val="center"/>
          </w:tcPr>
          <w:p w14:paraId="20CE626B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8A267F5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97AE79C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887" w14:paraId="10B5D07C" w14:textId="77777777" w:rsidTr="004A4887">
        <w:trPr>
          <w:jc w:val="center"/>
        </w:trPr>
        <w:tc>
          <w:tcPr>
            <w:tcW w:w="846" w:type="dxa"/>
            <w:vAlign w:val="center"/>
          </w:tcPr>
          <w:p w14:paraId="4C61C438" w14:textId="3908B229" w:rsidR="004A4887" w:rsidRPr="004A4887" w:rsidRDefault="004A4887" w:rsidP="004A4887">
            <w:pPr>
              <w:pStyle w:val="Akapitzlist"/>
              <w:numPr>
                <w:ilvl w:val="0"/>
                <w:numId w:val="55"/>
              </w:numPr>
              <w:spacing w:after="160" w:line="252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DB17C72" w14:textId="71D30890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Zajęcia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rękodzielincze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tkactwo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haft, ozdoby użytkowe</w:t>
            </w:r>
          </w:p>
        </w:tc>
        <w:tc>
          <w:tcPr>
            <w:tcW w:w="1418" w:type="dxa"/>
            <w:vAlign w:val="center"/>
          </w:tcPr>
          <w:p w14:paraId="7D001506" w14:textId="763CC0EF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 h</w:t>
            </w:r>
          </w:p>
        </w:tc>
        <w:tc>
          <w:tcPr>
            <w:tcW w:w="1559" w:type="dxa"/>
            <w:vAlign w:val="center"/>
          </w:tcPr>
          <w:p w14:paraId="073391CD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06D1A72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9C715D" w14:textId="77777777" w:rsidR="004A4887" w:rsidRDefault="004A4887">
            <w:pPr>
              <w:spacing w:after="160" w:line="252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8EDAF4" w14:textId="77777777" w:rsidR="00A250AE" w:rsidRDefault="00A250AE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2534CFDB" w14:textId="77777777" w:rsidR="004A4887" w:rsidRDefault="004A4887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64DAB22F" w14:textId="77777777" w:rsidR="004A4887" w:rsidRDefault="004A4887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51CD84AB" w14:textId="77777777" w:rsidR="00A250AE" w:rsidRPr="004A76FF" w:rsidRDefault="00A250AE">
      <w:pPr>
        <w:spacing w:after="160" w:line="252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68"/>
        <w:gridCol w:w="6944"/>
      </w:tblGrid>
      <w:tr w:rsidR="00257ABB" w:rsidRPr="004A76FF" w14:paraId="0B581BAD" w14:textId="77777777">
        <w:tc>
          <w:tcPr>
            <w:tcW w:w="9212" w:type="dxa"/>
            <w:gridSpan w:val="2"/>
            <w:tcBorders>
              <w:top w:val="double" w:sz="18" w:space="0" w:color="000000"/>
              <w:left w:val="single" w:sz="4" w:space="0" w:color="000000"/>
              <w:bottom w:val="double" w:sz="18" w:space="0" w:color="000000"/>
              <w:right w:val="single" w:sz="4" w:space="0" w:color="000000"/>
            </w:tcBorders>
          </w:tcPr>
          <w:p w14:paraId="70AA59C9" w14:textId="77777777" w:rsidR="00257ABB" w:rsidRPr="004A76FF" w:rsidRDefault="00257AB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2436CA7" w14:textId="77777777" w:rsidR="00257ABB" w:rsidRPr="004A76FF" w:rsidRDefault="00257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A76F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Cena oferty</w:t>
            </w:r>
          </w:p>
          <w:p w14:paraId="7FAC2D70" w14:textId="77777777" w:rsidR="00257ABB" w:rsidRPr="004A76FF" w:rsidRDefault="00257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257ABB" w:rsidRPr="004A76FF" w14:paraId="1A8B407E" w14:textId="77777777">
        <w:tc>
          <w:tcPr>
            <w:tcW w:w="2268" w:type="dxa"/>
            <w:vMerge w:val="restart"/>
            <w:tcBorders>
              <w:top w:val="doub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643C" w14:textId="268B615A" w:rsidR="00257ABB" w:rsidRPr="004A76FF" w:rsidRDefault="00257ABB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A76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Wartość netto </w:t>
            </w:r>
          </w:p>
          <w:p w14:paraId="4B5427F7" w14:textId="77777777" w:rsidR="00257ABB" w:rsidRPr="004A76FF" w:rsidRDefault="00257A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68E0438" w14:textId="77777777" w:rsidR="00257ABB" w:rsidRPr="004A76FF" w:rsidRDefault="00257A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144E236" w14:textId="77777777" w:rsidR="00257ABB" w:rsidRPr="004A76FF" w:rsidRDefault="00257AB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A76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Słownie</w:t>
            </w:r>
          </w:p>
        </w:tc>
        <w:tc>
          <w:tcPr>
            <w:tcW w:w="6944" w:type="dxa"/>
            <w:tcBorders>
              <w:top w:val="doub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13DA" w14:textId="77777777" w:rsidR="00257ABB" w:rsidRPr="004A76FF" w:rsidRDefault="00257ABB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46B14AB1" w14:textId="77777777" w:rsidR="00257ABB" w:rsidRPr="004A76FF" w:rsidRDefault="00257ABB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4A76FF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………………… zł</w:t>
            </w:r>
          </w:p>
        </w:tc>
      </w:tr>
      <w:tr w:rsidR="00257ABB" w:rsidRPr="004A76FF" w14:paraId="785227D7" w14:textId="77777777">
        <w:tc>
          <w:tcPr>
            <w:tcW w:w="2268" w:type="dxa"/>
            <w:vMerge/>
            <w:tcBorders>
              <w:top w:val="doub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F398" w14:textId="77777777" w:rsidR="00257ABB" w:rsidRPr="004A76FF" w:rsidRDefault="00257ABB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pl-PL"/>
              </w:rPr>
            </w:pP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F58C" w14:textId="77777777" w:rsidR="00257ABB" w:rsidRPr="004A76FF" w:rsidRDefault="00257ABB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pl-PL"/>
              </w:rPr>
            </w:pPr>
          </w:p>
          <w:p w14:paraId="11AEC1EC" w14:textId="77777777" w:rsidR="00257ABB" w:rsidRPr="004A76FF" w:rsidRDefault="00257ABB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4A76FF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………….. zł</w:t>
            </w:r>
            <w:proofErr w:type="gramStart"/>
            <w:r w:rsidRPr="004A76FF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 xml:space="preserve"> .…</w:t>
            </w:r>
            <w:proofErr w:type="gramEnd"/>
            <w:r w:rsidRPr="004A76FF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/100</w:t>
            </w:r>
          </w:p>
        </w:tc>
      </w:tr>
      <w:tr w:rsidR="00257ABB" w:rsidRPr="004A76FF" w14:paraId="18A2C151" w14:textId="77777777">
        <w:trPr>
          <w:trHeight w:val="62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4A49" w14:textId="77777777" w:rsidR="00257ABB" w:rsidRPr="004A76FF" w:rsidRDefault="00257ABB">
            <w:pPr>
              <w:spacing w:before="60" w:after="0" w:line="240" w:lineRule="auto"/>
              <w:jc w:val="both"/>
              <w:rPr>
                <w:rFonts w:ascii="Arial" w:hAnsi="Arial" w:cs="Arial"/>
              </w:rPr>
            </w:pPr>
            <w:r w:rsidRPr="004A76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Stawka podatku VAT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8AA4" w14:textId="77777777" w:rsidR="00257ABB" w:rsidRPr="004A76FF" w:rsidRDefault="00257ABB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6A10914A" w14:textId="77777777" w:rsidR="00257ABB" w:rsidRPr="004A76FF" w:rsidRDefault="00257ABB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4A76FF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…………….. %  /…………. zł</w:t>
            </w:r>
          </w:p>
        </w:tc>
      </w:tr>
      <w:tr w:rsidR="00257ABB" w:rsidRPr="004A76FF" w14:paraId="51890F0E" w14:textId="77777777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F673" w14:textId="77777777" w:rsidR="00257ABB" w:rsidRPr="004A76FF" w:rsidRDefault="00257ABB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A76F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Cena brutto</w:t>
            </w:r>
          </w:p>
          <w:p w14:paraId="22A17232" w14:textId="77777777" w:rsidR="00257ABB" w:rsidRPr="004A76FF" w:rsidRDefault="00257A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6A6A888" w14:textId="77777777" w:rsidR="00257ABB" w:rsidRPr="004A76FF" w:rsidRDefault="00257A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29C1E01" w14:textId="77777777" w:rsidR="00257ABB" w:rsidRPr="004A76FF" w:rsidRDefault="00257AB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A76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Słownie 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F9D6" w14:textId="77777777" w:rsidR="00257ABB" w:rsidRPr="004A76FF" w:rsidRDefault="00257ABB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707848AD" w14:textId="77777777" w:rsidR="00257ABB" w:rsidRPr="004A76FF" w:rsidRDefault="00257ABB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4A76FF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………… zł</w:t>
            </w:r>
          </w:p>
        </w:tc>
      </w:tr>
      <w:tr w:rsidR="00257ABB" w:rsidRPr="004A76FF" w14:paraId="29DFBBFF" w14:textId="7777777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6FD2" w14:textId="77777777" w:rsidR="00257ABB" w:rsidRPr="004A76FF" w:rsidRDefault="00257ABB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75B4" w14:textId="77777777" w:rsidR="00257ABB" w:rsidRPr="004A76FF" w:rsidRDefault="00257ABB">
            <w:pPr>
              <w:snapToGrid w:val="0"/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62712686" w14:textId="77777777" w:rsidR="00257ABB" w:rsidRPr="004A76FF" w:rsidRDefault="00257ABB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4A76FF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 xml:space="preserve">…..…. </w:t>
            </w:r>
            <w:proofErr w:type="gramStart"/>
            <w:r w:rsidRPr="004A76FF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zł….</w:t>
            </w:r>
            <w:proofErr w:type="gramEnd"/>
            <w:r w:rsidRPr="004A76FF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/100</w:t>
            </w:r>
          </w:p>
        </w:tc>
      </w:tr>
    </w:tbl>
    <w:p w14:paraId="073BECE6" w14:textId="77777777" w:rsidR="00257ABB" w:rsidRPr="004A76FF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20FBDD11" w14:textId="77777777" w:rsidR="00BF46F2" w:rsidRPr="004A76FF" w:rsidRDefault="00BF46F2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795CA0C6" w14:textId="77777777" w:rsidR="00BF46F2" w:rsidRPr="004A76FF" w:rsidRDefault="00BF46F2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7190D6B2" w14:textId="77777777" w:rsidR="00257ABB" w:rsidRPr="004A76FF" w:rsidRDefault="00257ABB" w:rsidP="003133DF">
      <w:pPr>
        <w:numPr>
          <w:ilvl w:val="0"/>
          <w:numId w:val="49"/>
        </w:numPr>
        <w:spacing w:after="160" w:line="252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A76FF">
        <w:rPr>
          <w:rFonts w:ascii="Arial" w:hAnsi="Arial" w:cs="Arial"/>
          <w:sz w:val="24"/>
          <w:szCs w:val="24"/>
        </w:rPr>
        <w:t>Oferuję wykonanie przedmiotu zamówienia w terminie do dnia:</w:t>
      </w:r>
      <w:r w:rsidR="003133DF" w:rsidRPr="004A76FF">
        <w:rPr>
          <w:rFonts w:ascii="Arial" w:hAnsi="Arial" w:cs="Arial"/>
          <w:sz w:val="24"/>
          <w:szCs w:val="24"/>
        </w:rPr>
        <w:t xml:space="preserve"> </w:t>
      </w:r>
      <w:r w:rsidRPr="004A76FF">
        <w:rPr>
          <w:rFonts w:ascii="Arial" w:hAnsi="Arial" w:cs="Arial"/>
          <w:sz w:val="24"/>
          <w:szCs w:val="24"/>
        </w:rPr>
        <w:t>……………………….</w:t>
      </w:r>
    </w:p>
    <w:p w14:paraId="5C8953C9" w14:textId="77777777" w:rsidR="003133DF" w:rsidRPr="004A76FF" w:rsidRDefault="003133DF" w:rsidP="003133DF">
      <w:pPr>
        <w:numPr>
          <w:ilvl w:val="0"/>
          <w:numId w:val="49"/>
        </w:numPr>
        <w:spacing w:after="160" w:line="252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A76FF">
        <w:rPr>
          <w:rFonts w:ascii="Arial" w:hAnsi="Arial" w:cs="Arial"/>
          <w:sz w:val="24"/>
          <w:szCs w:val="24"/>
        </w:rPr>
        <w:t>Przedmiotowe zamówienie w zakresie zamierzamy wykonać samodzielnie /powierzyć jego realizację w zakresie*: .....................................................................................................................** podwykonawcy: ....................................................................................................***</w:t>
      </w:r>
    </w:p>
    <w:p w14:paraId="1B60403B" w14:textId="77777777" w:rsidR="003133DF" w:rsidRPr="004A76FF" w:rsidRDefault="003133DF" w:rsidP="003133DF">
      <w:pPr>
        <w:numPr>
          <w:ilvl w:val="0"/>
          <w:numId w:val="49"/>
        </w:numPr>
        <w:spacing w:after="160" w:line="252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A76FF">
        <w:rPr>
          <w:rFonts w:ascii="Arial" w:hAnsi="Arial" w:cs="Arial"/>
          <w:sz w:val="24"/>
          <w:szCs w:val="24"/>
        </w:rPr>
        <w:t>Oświadczam, że znajduję się w sytuacji ekonomicznej</w:t>
      </w:r>
      <w:r w:rsidR="004A76FF">
        <w:rPr>
          <w:rFonts w:ascii="Arial" w:hAnsi="Arial" w:cs="Arial"/>
          <w:sz w:val="24"/>
          <w:szCs w:val="24"/>
        </w:rPr>
        <w:t xml:space="preserve"> i </w:t>
      </w:r>
      <w:r w:rsidRPr="004A76FF">
        <w:rPr>
          <w:rFonts w:ascii="Arial" w:hAnsi="Arial" w:cs="Arial"/>
          <w:sz w:val="24"/>
          <w:szCs w:val="24"/>
        </w:rPr>
        <w:t>finansowej zapewniającej prawidłową realizację zamówienia, w szczególności nie znajduję się w stanie upadłości, restrukturyzacji lub likwidacji, a także nie zalegam w opłacaniu podatków oraz składek na ubezpieczenia społeczne, ubezpieczenie zdrowotne, Fundusz Pracy i Fundusz Gwarantowanych Świadczeń Pracowniczych.</w:t>
      </w:r>
    </w:p>
    <w:p w14:paraId="568CD4B9" w14:textId="77777777" w:rsidR="003133DF" w:rsidRPr="004A76FF" w:rsidRDefault="003133DF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73C9AD5F" w14:textId="77777777" w:rsidR="002E0693" w:rsidRPr="004A76FF" w:rsidRDefault="002E0693" w:rsidP="002E0693">
      <w:pPr>
        <w:spacing w:after="160" w:line="252" w:lineRule="auto"/>
        <w:rPr>
          <w:rFonts w:ascii="Arial" w:hAnsi="Arial" w:cs="Arial"/>
          <w:b/>
          <w:bCs/>
          <w:i/>
          <w:iCs/>
          <w:sz w:val="20"/>
          <w:szCs w:val="20"/>
        </w:rPr>
      </w:pPr>
      <w:r w:rsidRPr="004A76FF">
        <w:rPr>
          <w:rFonts w:ascii="Arial" w:hAnsi="Arial" w:cs="Arial"/>
          <w:b/>
          <w:bCs/>
          <w:i/>
          <w:iCs/>
          <w:sz w:val="20"/>
          <w:szCs w:val="20"/>
        </w:rPr>
        <w:t>Uwaga!</w:t>
      </w:r>
    </w:p>
    <w:p w14:paraId="1B0D127F" w14:textId="77777777" w:rsidR="002E0693" w:rsidRPr="004A76FF" w:rsidRDefault="002E0693" w:rsidP="002E0693">
      <w:pPr>
        <w:spacing w:after="160" w:line="252" w:lineRule="auto"/>
        <w:rPr>
          <w:rFonts w:ascii="Arial" w:hAnsi="Arial" w:cs="Arial"/>
          <w:b/>
          <w:bCs/>
          <w:i/>
          <w:iCs/>
          <w:sz w:val="20"/>
          <w:szCs w:val="20"/>
        </w:rPr>
      </w:pPr>
      <w:r w:rsidRPr="004A76FF">
        <w:rPr>
          <w:rFonts w:ascii="Arial" w:hAnsi="Arial" w:cs="Arial"/>
          <w:b/>
          <w:bCs/>
          <w:i/>
          <w:iCs/>
          <w:sz w:val="20"/>
          <w:szCs w:val="20"/>
        </w:rPr>
        <w:t>* niewłaściwe wykreślić</w:t>
      </w:r>
    </w:p>
    <w:p w14:paraId="5F8B44B6" w14:textId="77777777" w:rsidR="002E0693" w:rsidRPr="004A76FF" w:rsidRDefault="002E0693" w:rsidP="002E0693">
      <w:pPr>
        <w:spacing w:after="160" w:line="252" w:lineRule="auto"/>
        <w:rPr>
          <w:rFonts w:ascii="Arial" w:hAnsi="Arial" w:cs="Arial"/>
          <w:b/>
          <w:bCs/>
          <w:i/>
          <w:iCs/>
          <w:sz w:val="20"/>
          <w:szCs w:val="20"/>
        </w:rPr>
      </w:pPr>
      <w:r w:rsidRPr="004A76FF">
        <w:rPr>
          <w:rFonts w:ascii="Arial" w:hAnsi="Arial" w:cs="Arial"/>
          <w:b/>
          <w:bCs/>
          <w:i/>
          <w:iCs/>
          <w:sz w:val="20"/>
          <w:szCs w:val="20"/>
        </w:rPr>
        <w:t>** wskazać zakres zamówienia powierzony podwykonawcy/podwykonawcom</w:t>
      </w:r>
    </w:p>
    <w:p w14:paraId="7CD7EB41" w14:textId="77777777" w:rsidR="003133DF" w:rsidRPr="004A76FF" w:rsidRDefault="002E0693" w:rsidP="002E0693">
      <w:pPr>
        <w:spacing w:after="160" w:line="252" w:lineRule="auto"/>
        <w:rPr>
          <w:rFonts w:ascii="Arial" w:hAnsi="Arial" w:cs="Arial"/>
          <w:b/>
          <w:bCs/>
          <w:i/>
          <w:iCs/>
          <w:sz w:val="20"/>
          <w:szCs w:val="20"/>
        </w:rPr>
      </w:pPr>
      <w:r w:rsidRPr="004A76FF">
        <w:rPr>
          <w:rFonts w:ascii="Arial" w:hAnsi="Arial" w:cs="Arial"/>
          <w:b/>
          <w:bCs/>
          <w:i/>
          <w:iCs/>
          <w:sz w:val="20"/>
          <w:szCs w:val="20"/>
        </w:rPr>
        <w:t>*** podać firmę /firmy podwykonawców</w:t>
      </w:r>
    </w:p>
    <w:p w14:paraId="02692776" w14:textId="77777777" w:rsidR="003133DF" w:rsidRPr="004A76FF" w:rsidRDefault="003133DF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171B7D50" w14:textId="77777777" w:rsidR="004A76FF" w:rsidRPr="004A76FF" w:rsidRDefault="004A76FF" w:rsidP="004A76FF">
      <w:pPr>
        <w:spacing w:after="160" w:line="252" w:lineRule="auto"/>
        <w:jc w:val="center"/>
        <w:rPr>
          <w:rFonts w:ascii="Arial" w:hAnsi="Arial" w:cs="Arial"/>
          <w:b/>
          <w:sz w:val="24"/>
          <w:szCs w:val="24"/>
        </w:rPr>
      </w:pPr>
      <w:r w:rsidRPr="004A76FF">
        <w:rPr>
          <w:rFonts w:ascii="Arial" w:hAnsi="Arial" w:cs="Arial"/>
          <w:b/>
          <w:sz w:val="24"/>
          <w:szCs w:val="24"/>
        </w:rPr>
        <w:t>………………..…………………………………</w:t>
      </w:r>
    </w:p>
    <w:p w14:paraId="14A31652" w14:textId="77777777" w:rsidR="004A76FF" w:rsidRPr="004A76FF" w:rsidRDefault="004A76FF" w:rsidP="004A76FF">
      <w:pPr>
        <w:spacing w:after="0" w:line="252" w:lineRule="auto"/>
        <w:jc w:val="center"/>
        <w:rPr>
          <w:rFonts w:ascii="Arial" w:hAnsi="Arial" w:cs="Arial"/>
          <w:bCs/>
          <w:i/>
          <w:iCs/>
          <w:sz w:val="18"/>
          <w:szCs w:val="18"/>
        </w:rPr>
      </w:pPr>
      <w:r w:rsidRPr="004A76FF">
        <w:rPr>
          <w:rFonts w:ascii="Arial" w:hAnsi="Arial" w:cs="Arial"/>
          <w:bCs/>
          <w:i/>
          <w:iCs/>
          <w:sz w:val="18"/>
          <w:szCs w:val="18"/>
        </w:rPr>
        <w:t>(data i podpis osoby uprawnionej do składania</w:t>
      </w:r>
    </w:p>
    <w:p w14:paraId="4F9C115E" w14:textId="77777777" w:rsidR="004A76FF" w:rsidRPr="004A76FF" w:rsidRDefault="004A76FF" w:rsidP="004A76FF">
      <w:pPr>
        <w:spacing w:after="0" w:line="252" w:lineRule="auto"/>
        <w:jc w:val="center"/>
        <w:rPr>
          <w:rFonts w:ascii="Arial" w:hAnsi="Arial" w:cs="Arial"/>
          <w:bCs/>
          <w:i/>
          <w:iCs/>
          <w:sz w:val="18"/>
          <w:szCs w:val="18"/>
        </w:rPr>
      </w:pPr>
      <w:r w:rsidRPr="004A76FF">
        <w:rPr>
          <w:rFonts w:ascii="Arial" w:hAnsi="Arial" w:cs="Arial"/>
          <w:bCs/>
          <w:i/>
          <w:iCs/>
          <w:sz w:val="18"/>
          <w:szCs w:val="18"/>
        </w:rPr>
        <w:t>oświadczeń woli w imieniu Wykonawcy)</w:t>
      </w:r>
    </w:p>
    <w:p w14:paraId="31532B3A" w14:textId="77777777" w:rsidR="003133DF" w:rsidRPr="004A76FF" w:rsidRDefault="003133DF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5EAE0F02" w14:textId="77777777" w:rsidR="00257ABB" w:rsidRPr="004A76FF" w:rsidRDefault="00257ABB">
      <w:pPr>
        <w:spacing w:after="160" w:line="252" w:lineRule="auto"/>
        <w:rPr>
          <w:rFonts w:ascii="Arial" w:hAnsi="Arial" w:cs="Arial"/>
          <w:color w:val="000000"/>
          <w:szCs w:val="24"/>
        </w:rPr>
      </w:pPr>
      <w:r w:rsidRPr="004A76FF">
        <w:rPr>
          <w:rFonts w:ascii="Arial" w:hAnsi="Arial" w:cs="Arial"/>
          <w:sz w:val="24"/>
          <w:szCs w:val="24"/>
        </w:rPr>
        <w:lastRenderedPageBreak/>
        <w:t>Oświadczam, że:</w:t>
      </w:r>
    </w:p>
    <w:p w14:paraId="5682AFBE" w14:textId="77777777" w:rsidR="00257ABB" w:rsidRPr="004A76FF" w:rsidRDefault="00257ABB" w:rsidP="002E0693">
      <w:pPr>
        <w:pStyle w:val="Akapitzlist"/>
        <w:numPr>
          <w:ilvl w:val="0"/>
          <w:numId w:val="50"/>
        </w:numPr>
        <w:ind w:left="0" w:firstLine="0"/>
        <w:jc w:val="both"/>
        <w:rPr>
          <w:rFonts w:ascii="Arial" w:hAnsi="Arial" w:cs="Arial"/>
          <w:color w:val="000000"/>
          <w:szCs w:val="24"/>
        </w:rPr>
      </w:pPr>
      <w:r w:rsidRPr="004A76FF">
        <w:rPr>
          <w:rFonts w:ascii="Arial" w:hAnsi="Arial" w:cs="Arial"/>
          <w:color w:val="000000"/>
          <w:szCs w:val="24"/>
        </w:rPr>
        <w:t>Zapoznałem się z treścią zapytania ofertowego, nie wnoszę do niego zastrzeżeń oraz uzyskałem informacje niezbędne do przygotowania oferty.</w:t>
      </w:r>
    </w:p>
    <w:p w14:paraId="6E9CFB11" w14:textId="77777777" w:rsidR="002E0693" w:rsidRPr="004A76FF" w:rsidRDefault="002E0693" w:rsidP="002E0693">
      <w:pPr>
        <w:pStyle w:val="Akapitzlist"/>
        <w:numPr>
          <w:ilvl w:val="0"/>
          <w:numId w:val="50"/>
        </w:numPr>
        <w:ind w:left="0" w:firstLine="0"/>
        <w:jc w:val="both"/>
        <w:rPr>
          <w:rFonts w:ascii="Arial" w:hAnsi="Arial" w:cs="Arial"/>
          <w:color w:val="000000"/>
          <w:szCs w:val="24"/>
        </w:rPr>
      </w:pPr>
      <w:r w:rsidRPr="004A76FF">
        <w:rPr>
          <w:rFonts w:ascii="Arial" w:hAnsi="Arial" w:cs="Arial"/>
          <w:color w:val="000000"/>
          <w:szCs w:val="24"/>
        </w:rPr>
        <w:t xml:space="preserve">Wartość oferty (z podatkiem VAT) jest wartością faktyczną na dzień składania oferty. Cena zawiera wszystkie koszty związane z usługą włącznie z wszelkimi kosztami wynikającymi z zapisów Zapytania Ofertowego oraz wszelkimi kosztami związanymi ze świadczeniem przedmiotu zamówienia ustalone z należytą starannością. </w:t>
      </w:r>
    </w:p>
    <w:p w14:paraId="17589C5C" w14:textId="77777777" w:rsidR="00257ABB" w:rsidRPr="004A76FF" w:rsidRDefault="00257ABB" w:rsidP="002E0693">
      <w:pPr>
        <w:pStyle w:val="Akapitzlist"/>
        <w:numPr>
          <w:ilvl w:val="0"/>
          <w:numId w:val="50"/>
        </w:numPr>
        <w:ind w:left="0" w:firstLine="0"/>
        <w:jc w:val="both"/>
        <w:rPr>
          <w:rFonts w:ascii="Arial" w:hAnsi="Arial" w:cs="Arial"/>
          <w:color w:val="000000"/>
          <w:szCs w:val="24"/>
        </w:rPr>
      </w:pPr>
      <w:r w:rsidRPr="004A76FF">
        <w:rPr>
          <w:rFonts w:ascii="Arial" w:hAnsi="Arial" w:cs="Arial"/>
          <w:color w:val="000000"/>
          <w:szCs w:val="24"/>
        </w:rPr>
        <w:t xml:space="preserve">Dysponuję </w:t>
      </w:r>
      <w:r w:rsidR="00205AA6">
        <w:rPr>
          <w:rFonts w:ascii="Arial" w:hAnsi="Arial" w:cs="Arial"/>
          <w:color w:val="000000"/>
          <w:szCs w:val="24"/>
        </w:rPr>
        <w:t>zapleczem</w:t>
      </w:r>
      <w:r w:rsidRPr="004A76FF">
        <w:rPr>
          <w:rFonts w:ascii="Arial" w:hAnsi="Arial" w:cs="Arial"/>
          <w:color w:val="000000"/>
          <w:szCs w:val="24"/>
        </w:rPr>
        <w:t xml:space="preserve"> zapewniającym należyte wykonanie przedmiotu zamówienia.</w:t>
      </w:r>
    </w:p>
    <w:p w14:paraId="3D733F87" w14:textId="77777777" w:rsidR="00257ABB" w:rsidRPr="004A76FF" w:rsidRDefault="00257ABB" w:rsidP="002E0693">
      <w:pPr>
        <w:pStyle w:val="Akapitzlist"/>
        <w:numPr>
          <w:ilvl w:val="0"/>
          <w:numId w:val="50"/>
        </w:numPr>
        <w:ind w:left="0" w:firstLine="0"/>
        <w:jc w:val="both"/>
        <w:rPr>
          <w:rFonts w:ascii="Arial" w:hAnsi="Arial" w:cs="Arial"/>
          <w:color w:val="000000"/>
          <w:szCs w:val="24"/>
        </w:rPr>
      </w:pPr>
      <w:r w:rsidRPr="004A76FF">
        <w:rPr>
          <w:rFonts w:ascii="Arial" w:hAnsi="Arial" w:cs="Arial"/>
          <w:color w:val="000000"/>
          <w:szCs w:val="24"/>
        </w:rPr>
        <w:t>W przypadku przyznania zamówienia, zobowiązuję się wykonać zamówienie w terminie określonym w zapytaniu ofertowym.</w:t>
      </w:r>
    </w:p>
    <w:p w14:paraId="0958EA2C" w14:textId="77777777" w:rsidR="00257ABB" w:rsidRPr="004A76FF" w:rsidRDefault="00257ABB" w:rsidP="002E0693">
      <w:pPr>
        <w:pStyle w:val="Akapitzlist"/>
        <w:numPr>
          <w:ilvl w:val="0"/>
          <w:numId w:val="50"/>
        </w:numPr>
        <w:ind w:left="0" w:firstLine="0"/>
        <w:jc w:val="both"/>
        <w:rPr>
          <w:rFonts w:ascii="Arial" w:hAnsi="Arial" w:cs="Arial"/>
          <w:bCs/>
          <w:color w:val="000000"/>
          <w:szCs w:val="24"/>
        </w:rPr>
      </w:pPr>
      <w:r w:rsidRPr="004A76FF">
        <w:rPr>
          <w:rFonts w:ascii="Arial" w:hAnsi="Arial" w:cs="Arial"/>
          <w:bCs/>
          <w:color w:val="000000"/>
          <w:szCs w:val="24"/>
        </w:rPr>
        <w:t>Zapoznałem się z treścią klauzuli informacyjnej o przetwarzaniu danych osobowych.</w:t>
      </w:r>
    </w:p>
    <w:p w14:paraId="331C6271" w14:textId="77777777" w:rsidR="00257ABB" w:rsidRDefault="00257ABB">
      <w:pPr>
        <w:pStyle w:val="Standard"/>
        <w:jc w:val="both"/>
        <w:rPr>
          <w:rFonts w:ascii="Times New Roman" w:hAnsi="Times New Roman" w:cs="Times New Roman"/>
          <w:bCs/>
          <w:color w:val="000000"/>
        </w:rPr>
      </w:pPr>
    </w:p>
    <w:p w14:paraId="62F95553" w14:textId="77777777" w:rsidR="003133DF" w:rsidRDefault="003133DF">
      <w:pPr>
        <w:pStyle w:val="Standard"/>
        <w:jc w:val="both"/>
        <w:rPr>
          <w:rFonts w:ascii="Times New Roman" w:hAnsi="Times New Roman" w:cs="Times New Roman"/>
          <w:bCs/>
          <w:color w:val="000000"/>
        </w:rPr>
      </w:pPr>
    </w:p>
    <w:p w14:paraId="124B4DE9" w14:textId="77777777" w:rsidR="003133DF" w:rsidRPr="003133DF" w:rsidRDefault="003133DF">
      <w:pPr>
        <w:pStyle w:val="Standard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6DF8A7AD" w14:textId="77777777" w:rsidR="003133DF" w:rsidRPr="00F75ADC" w:rsidRDefault="003133DF">
      <w:pPr>
        <w:pStyle w:val="Standard"/>
        <w:jc w:val="both"/>
        <w:rPr>
          <w:rFonts w:ascii="Times New Roman" w:hAnsi="Times New Roman" w:cs="Times New Roman"/>
          <w:b/>
          <w:color w:val="000000"/>
        </w:rPr>
      </w:pPr>
    </w:p>
    <w:p w14:paraId="77459559" w14:textId="77777777" w:rsidR="003133DF" w:rsidRPr="00F75ADC" w:rsidRDefault="003133DF">
      <w:pPr>
        <w:pStyle w:val="Standard"/>
        <w:jc w:val="both"/>
        <w:rPr>
          <w:rFonts w:ascii="Arial" w:hAnsi="Arial"/>
          <w:b/>
          <w:color w:val="000000"/>
        </w:rPr>
      </w:pPr>
      <w:r w:rsidRPr="00F75ADC">
        <w:rPr>
          <w:rFonts w:ascii="Arial" w:hAnsi="Arial"/>
          <w:b/>
          <w:color w:val="000000"/>
        </w:rPr>
        <w:t>Oświadczenie wymagane od wykonawcy w zakresie wypełnienia obowiązków informacyjnych</w:t>
      </w:r>
    </w:p>
    <w:p w14:paraId="437F8120" w14:textId="77777777" w:rsidR="003133DF" w:rsidRPr="00F75ADC" w:rsidRDefault="003133DF">
      <w:pPr>
        <w:pStyle w:val="Standard"/>
        <w:jc w:val="both"/>
        <w:rPr>
          <w:rFonts w:ascii="Arial" w:hAnsi="Arial"/>
          <w:b/>
          <w:color w:val="000000"/>
        </w:rPr>
      </w:pPr>
    </w:p>
    <w:p w14:paraId="0D8983F7" w14:textId="77777777" w:rsidR="003133DF" w:rsidRPr="00F75ADC" w:rsidRDefault="003133DF" w:rsidP="003133DF">
      <w:pPr>
        <w:jc w:val="both"/>
        <w:rPr>
          <w:rFonts w:ascii="Arial" w:eastAsia="Times New Roman" w:hAnsi="Arial" w:cs="Arial"/>
          <w:sz w:val="24"/>
          <w:szCs w:val="24"/>
        </w:rPr>
      </w:pPr>
      <w:r w:rsidRPr="00F75ADC">
        <w:rPr>
          <w:rFonts w:ascii="Arial" w:eastAsia="Times New Roman" w:hAnsi="Arial" w:cs="Arial"/>
          <w:sz w:val="24"/>
          <w:szCs w:val="24"/>
        </w:rPr>
        <w:t>Oświadczam, że wypełniłem obowiązki informacyjne przewidziane w art.13 lub art.14 RODO wobec osób fizycznych, od których dane osobowe bezpośrednio lub pośrednio pozyskałem w celu ubiegania się o udzielenie zamówienia publicznego w niniejszym postępowaniu.</w:t>
      </w:r>
    </w:p>
    <w:p w14:paraId="6F985E50" w14:textId="77777777" w:rsidR="003133DF" w:rsidRPr="00F75ADC" w:rsidRDefault="003133DF">
      <w:pPr>
        <w:pStyle w:val="Standard"/>
        <w:jc w:val="both"/>
        <w:rPr>
          <w:rFonts w:ascii="Arial" w:hAnsi="Arial"/>
          <w:b/>
          <w:color w:val="000000"/>
        </w:rPr>
      </w:pPr>
    </w:p>
    <w:p w14:paraId="43671D1F" w14:textId="77777777" w:rsidR="003133DF" w:rsidRPr="00F75ADC" w:rsidRDefault="003133DF" w:rsidP="003133DF">
      <w:pPr>
        <w:pStyle w:val="Standard"/>
        <w:jc w:val="center"/>
        <w:rPr>
          <w:rFonts w:ascii="Arial" w:hAnsi="Arial"/>
          <w:b/>
          <w:color w:val="000000"/>
        </w:rPr>
      </w:pPr>
      <w:r w:rsidRPr="00F75ADC">
        <w:rPr>
          <w:rFonts w:ascii="Arial" w:hAnsi="Arial"/>
          <w:b/>
          <w:color w:val="000000"/>
        </w:rPr>
        <w:t>………………..…………………………………</w:t>
      </w:r>
    </w:p>
    <w:p w14:paraId="65D5040D" w14:textId="77777777" w:rsidR="003133DF" w:rsidRPr="00F75ADC" w:rsidRDefault="003133DF" w:rsidP="003133DF">
      <w:pPr>
        <w:pStyle w:val="Standard"/>
        <w:jc w:val="center"/>
        <w:rPr>
          <w:rFonts w:ascii="Arial" w:hAnsi="Arial"/>
          <w:bCs/>
          <w:i/>
          <w:iCs/>
          <w:color w:val="000000"/>
          <w:sz w:val="18"/>
          <w:szCs w:val="18"/>
        </w:rPr>
      </w:pPr>
      <w:r w:rsidRPr="00F75ADC">
        <w:rPr>
          <w:rFonts w:ascii="Arial" w:hAnsi="Arial"/>
          <w:bCs/>
          <w:i/>
          <w:iCs/>
          <w:color w:val="000000"/>
          <w:sz w:val="18"/>
          <w:szCs w:val="18"/>
        </w:rPr>
        <w:t>(data i podpis osoby uprawnionej do składania</w:t>
      </w:r>
    </w:p>
    <w:p w14:paraId="3809661A" w14:textId="77777777" w:rsidR="003133DF" w:rsidRPr="00F75ADC" w:rsidRDefault="003133DF" w:rsidP="003133DF">
      <w:pPr>
        <w:pStyle w:val="Standard"/>
        <w:jc w:val="center"/>
        <w:rPr>
          <w:rFonts w:ascii="Arial" w:hAnsi="Arial"/>
          <w:bCs/>
          <w:i/>
          <w:iCs/>
          <w:color w:val="000000"/>
          <w:sz w:val="18"/>
          <w:szCs w:val="18"/>
        </w:rPr>
      </w:pPr>
      <w:r w:rsidRPr="00F75ADC">
        <w:rPr>
          <w:rFonts w:ascii="Arial" w:hAnsi="Arial"/>
          <w:bCs/>
          <w:i/>
          <w:iCs/>
          <w:color w:val="000000"/>
          <w:sz w:val="18"/>
          <w:szCs w:val="18"/>
        </w:rPr>
        <w:t>oświadczeń woli w imieniu Wykonawcy)</w:t>
      </w:r>
    </w:p>
    <w:p w14:paraId="5B9EC531" w14:textId="77777777" w:rsidR="003133DF" w:rsidRDefault="003133DF">
      <w:pPr>
        <w:pStyle w:val="Standard"/>
        <w:jc w:val="both"/>
        <w:rPr>
          <w:rFonts w:ascii="Times New Roman" w:hAnsi="Times New Roman" w:cs="Times New Roman"/>
          <w:b/>
          <w:color w:val="000000"/>
        </w:rPr>
      </w:pPr>
    </w:p>
    <w:p w14:paraId="74FFC928" w14:textId="77777777" w:rsidR="003133DF" w:rsidRPr="003133DF" w:rsidRDefault="003133DF">
      <w:pPr>
        <w:pStyle w:val="Standard"/>
        <w:jc w:val="both"/>
        <w:rPr>
          <w:rFonts w:ascii="Times New Roman" w:hAnsi="Times New Roman" w:cs="Times New Roman"/>
          <w:b/>
          <w:color w:val="000000"/>
        </w:rPr>
      </w:pPr>
    </w:p>
    <w:p w14:paraId="13D4F400" w14:textId="77777777" w:rsidR="00257ABB" w:rsidRDefault="00257ABB">
      <w:pPr>
        <w:pStyle w:val="Standard"/>
        <w:jc w:val="both"/>
        <w:rPr>
          <w:rFonts w:ascii="Times New Roman" w:hAnsi="Times New Roman" w:cs="Times New Roman"/>
          <w:bCs/>
          <w:color w:val="000000"/>
        </w:rPr>
      </w:pPr>
    </w:p>
    <w:p w14:paraId="6BA17033" w14:textId="77777777" w:rsidR="00257ABB" w:rsidRDefault="00257AB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Załączniki:</w:t>
      </w:r>
    </w:p>
    <w:p w14:paraId="2B5A4A51" w14:textId="77777777" w:rsidR="00257ABB" w:rsidRDefault="00257ABB">
      <w:pPr>
        <w:numPr>
          <w:ilvl w:val="0"/>
          <w:numId w:val="48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</w:t>
      </w:r>
    </w:p>
    <w:p w14:paraId="41E1CD95" w14:textId="77777777" w:rsidR="00257ABB" w:rsidRDefault="00257ABB">
      <w:pPr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</w:t>
      </w:r>
    </w:p>
    <w:p w14:paraId="0E98A3E6" w14:textId="77777777" w:rsidR="00257ABB" w:rsidRDefault="00257ABB">
      <w:pPr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</w:t>
      </w:r>
    </w:p>
    <w:p w14:paraId="10D46F12" w14:textId="77777777" w:rsidR="00257ABB" w:rsidRDefault="00257ABB">
      <w:pPr>
        <w:spacing w:after="160" w:line="252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8C96622" w14:textId="77777777" w:rsidR="00257ABB" w:rsidRPr="00F75ADC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015FE90B" w14:textId="77777777" w:rsidR="00257ABB" w:rsidRPr="00F75ADC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F75ADC">
        <w:rPr>
          <w:rFonts w:ascii="Arial" w:hAnsi="Arial" w:cs="Arial"/>
          <w:sz w:val="24"/>
          <w:szCs w:val="24"/>
        </w:rPr>
        <w:t>Miejscowość: ………………</w:t>
      </w:r>
      <w:proofErr w:type="gramStart"/>
      <w:r w:rsidRPr="00F75ADC">
        <w:rPr>
          <w:rFonts w:ascii="Arial" w:hAnsi="Arial" w:cs="Arial"/>
          <w:sz w:val="24"/>
          <w:szCs w:val="24"/>
        </w:rPr>
        <w:t>…….</w:t>
      </w:r>
      <w:proofErr w:type="gramEnd"/>
      <w:r w:rsidRPr="00F75ADC">
        <w:rPr>
          <w:rFonts w:ascii="Arial" w:hAnsi="Arial" w:cs="Arial"/>
          <w:sz w:val="24"/>
          <w:szCs w:val="24"/>
        </w:rPr>
        <w:t>. data: ………………………</w:t>
      </w:r>
    </w:p>
    <w:p w14:paraId="577BF16F" w14:textId="77777777" w:rsidR="00257ABB" w:rsidRPr="00F75ADC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F75ADC">
        <w:rPr>
          <w:rFonts w:ascii="Arial" w:hAnsi="Arial" w:cs="Arial"/>
          <w:sz w:val="24"/>
          <w:szCs w:val="24"/>
        </w:rPr>
        <w:br/>
      </w:r>
    </w:p>
    <w:p w14:paraId="5679C15E" w14:textId="34F2A1CC" w:rsidR="00257ABB" w:rsidRPr="004A4887" w:rsidRDefault="00257ABB" w:rsidP="004A4887">
      <w:pPr>
        <w:spacing w:after="160" w:line="252" w:lineRule="auto"/>
        <w:ind w:left="5664"/>
        <w:rPr>
          <w:rFonts w:ascii="Arial" w:hAnsi="Arial" w:cs="Arial"/>
          <w:color w:val="000000"/>
          <w:sz w:val="20"/>
          <w:szCs w:val="20"/>
        </w:rPr>
      </w:pPr>
      <w:r w:rsidRPr="00F75ADC">
        <w:rPr>
          <w:rFonts w:ascii="Arial" w:hAnsi="Arial" w:cs="Arial"/>
          <w:sz w:val="24"/>
          <w:szCs w:val="24"/>
        </w:rPr>
        <w:t>………………………………</w:t>
      </w:r>
      <w:r w:rsidRPr="00F75ADC">
        <w:rPr>
          <w:rFonts w:ascii="Arial" w:hAnsi="Arial" w:cs="Arial"/>
          <w:sz w:val="24"/>
          <w:szCs w:val="24"/>
        </w:rPr>
        <w:br/>
        <w:t>(pieczęć i podpis Wykonawcy)</w:t>
      </w:r>
    </w:p>
    <w:sectPr w:rsidR="00257ABB" w:rsidRPr="004A4887" w:rsidSect="00DF7C8D">
      <w:footerReference w:type="default" r:id="rId8"/>
      <w:headerReference w:type="first" r:id="rId9"/>
      <w:pgSz w:w="11906" w:h="16838"/>
      <w:pgMar w:top="1418" w:right="1418" w:bottom="1418" w:left="1418" w:header="708" w:footer="5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CDB04" w14:textId="77777777" w:rsidR="009F65AD" w:rsidRDefault="009F65AD">
      <w:pPr>
        <w:spacing w:after="0" w:line="240" w:lineRule="auto"/>
      </w:pPr>
      <w:r>
        <w:separator/>
      </w:r>
    </w:p>
  </w:endnote>
  <w:endnote w:type="continuationSeparator" w:id="0">
    <w:p w14:paraId="32D8091F" w14:textId="77777777" w:rsidR="009F65AD" w:rsidRDefault="009F6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Serif-Bold">
    <w:altName w:val="Calibri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C68C" w14:textId="77777777" w:rsidR="00257ABB" w:rsidRDefault="00A73FEA">
    <w:pPr>
      <w:pStyle w:val="Stopka"/>
      <w:ind w:right="360"/>
      <w:jc w:val="center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31703B4E" wp14:editId="399FEEE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065" cy="159385"/>
              <wp:effectExtent l="0" t="0" r="0" b="0"/>
              <wp:wrapTopAndBottom/>
              <wp:docPr id="108149142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39065" cy="1593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9D36BD" w14:textId="77777777" w:rsidR="00257ABB" w:rsidRDefault="00257ABB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ascii="Times New Roman" w:hAnsi="Times New Roman"/>
                            </w:rPr>
                            <w:fldChar w:fldCharType="separate"/>
                          </w:r>
                          <w:r w:rsidR="00522D24">
                            <w:rPr>
                              <w:rStyle w:val="Numerstrony"/>
                              <w:rFonts w:ascii="Times New Roman" w:hAnsi="Times New Roman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703B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40.25pt;margin-top:.05pt;width:10.95pt;height:12.55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" o:allowincell="f" stroked="f">
              <v:fill opacity="0"/>
              <v:path arrowok="t"/>
              <v:textbox inset=".05pt,.05pt,.05pt,.05pt">
                <w:txbxContent>
                  <w:p w14:paraId="479D36BD" w14:textId="77777777" w:rsidR="00257ABB" w:rsidRDefault="00257ABB">
                    <w:pPr>
                      <w:pStyle w:val="Stopka"/>
                    </w:pPr>
                    <w:r>
                      <w:rPr>
                        <w:rStyle w:val="Numerstrony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Numerstrony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ascii="Times New Roman" w:hAnsi="Times New Roman"/>
                      </w:rPr>
                      <w:fldChar w:fldCharType="separate"/>
                    </w:r>
                    <w:r w:rsidR="00522D24">
                      <w:rPr>
                        <w:rStyle w:val="Numerstrony"/>
                        <w:rFonts w:ascii="Times New Roman" w:hAnsi="Times New Roman"/>
                        <w:noProof/>
                      </w:rPr>
                      <w:t>4</w:t>
                    </w:r>
                    <w:r>
                      <w:rPr>
                        <w:rStyle w:val="Numerstrony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  <w:p w14:paraId="41BB9A63" w14:textId="77777777" w:rsidR="00257ABB" w:rsidRDefault="00257ABB">
    <w:pPr>
      <w:pStyle w:val="Stopka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B125A" w14:textId="77777777" w:rsidR="009F65AD" w:rsidRDefault="009F65AD">
      <w:pPr>
        <w:spacing w:after="0" w:line="240" w:lineRule="auto"/>
      </w:pPr>
      <w:r>
        <w:separator/>
      </w:r>
    </w:p>
  </w:footnote>
  <w:footnote w:type="continuationSeparator" w:id="0">
    <w:p w14:paraId="05902D9B" w14:textId="77777777" w:rsidR="009F65AD" w:rsidRDefault="009F6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E52F" w14:textId="3A4A1603" w:rsidR="00DF7C8D" w:rsidRDefault="00DF7C8D">
    <w:pPr>
      <w:pStyle w:val="Nagwek"/>
    </w:pPr>
    <w:r>
      <w:rPr>
        <w:noProof/>
      </w:rPr>
      <w:drawing>
        <wp:inline distT="0" distB="0" distL="0" distR="0" wp14:anchorId="473B5006" wp14:editId="0A5B7219">
          <wp:extent cx="5759450" cy="587375"/>
          <wp:effectExtent l="0" t="0" r="0" b="3175"/>
          <wp:docPr id="185361492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614927" name="Obraz 18536149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87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  <w:sz w:val="24"/>
        <w:szCs w:val="24"/>
      </w:rPr>
    </w:lvl>
  </w:abstractNum>
  <w:abstractNum w:abstractNumId="9" w15:restartNumberingAfterBreak="0">
    <w:nsid w:val="0000000A"/>
    <w:multiLevelType w:val="multilevel"/>
    <w:tmpl w:val="DFF0B51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17" w:hanging="360"/>
      </w:pPr>
      <w:rPr>
        <w:rFonts w:hint="default"/>
        <w:strike w:val="0"/>
        <w:dstrike w:val="0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8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6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b w:val="0"/>
        <w:i w:val="0"/>
        <w:sz w:val="22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lowerLetter"/>
      <w:lvlText w:val="%3)"/>
      <w:lvlJc w:val="left"/>
      <w:pPr>
        <w:tabs>
          <w:tab w:val="num" w:pos="709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5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</w:r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0"/>
      </w:r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  <w:sz w:val="22"/>
      </w:r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9"/>
    <w:multiLevelType w:val="singleLevel"/>
    <w:tmpl w:val="00000029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42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hint="default"/>
        <w:sz w:val="22"/>
      </w:rPr>
    </w:lvl>
  </w:abstractNum>
  <w:abstractNum w:abstractNumId="43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2"/>
      </w:rPr>
    </w:lvl>
  </w:abstractNum>
  <w:abstractNum w:abstractNumId="44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5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46" w15:restartNumberingAfterBreak="0">
    <w:nsid w:val="0000002F"/>
    <w:multiLevelType w:val="single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</w:r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09581D3D"/>
    <w:multiLevelType w:val="hybridMultilevel"/>
    <w:tmpl w:val="E54879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B962BCC"/>
    <w:multiLevelType w:val="hybridMultilevel"/>
    <w:tmpl w:val="6692796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0DE675F7"/>
    <w:multiLevelType w:val="hybridMultilevel"/>
    <w:tmpl w:val="CC521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8FA6492"/>
    <w:multiLevelType w:val="hybridMultilevel"/>
    <w:tmpl w:val="85163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F8F55F9"/>
    <w:multiLevelType w:val="hybridMultilevel"/>
    <w:tmpl w:val="6692796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631B584A"/>
    <w:multiLevelType w:val="hybridMultilevel"/>
    <w:tmpl w:val="C89A68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64B01157"/>
    <w:multiLevelType w:val="hybridMultilevel"/>
    <w:tmpl w:val="6692796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1146866">
    <w:abstractNumId w:val="0"/>
  </w:num>
  <w:num w:numId="2" w16cid:durableId="1109425967">
    <w:abstractNumId w:val="1"/>
  </w:num>
  <w:num w:numId="3" w16cid:durableId="1966346592">
    <w:abstractNumId w:val="2"/>
  </w:num>
  <w:num w:numId="4" w16cid:durableId="1169058874">
    <w:abstractNumId w:val="3"/>
  </w:num>
  <w:num w:numId="5" w16cid:durableId="778381031">
    <w:abstractNumId w:val="4"/>
  </w:num>
  <w:num w:numId="6" w16cid:durableId="444690491">
    <w:abstractNumId w:val="5"/>
  </w:num>
  <w:num w:numId="7" w16cid:durableId="1152020778">
    <w:abstractNumId w:val="6"/>
  </w:num>
  <w:num w:numId="8" w16cid:durableId="889536088">
    <w:abstractNumId w:val="7"/>
  </w:num>
  <w:num w:numId="9" w16cid:durableId="1676806853">
    <w:abstractNumId w:val="8"/>
  </w:num>
  <w:num w:numId="10" w16cid:durableId="1545410464">
    <w:abstractNumId w:val="9"/>
  </w:num>
  <w:num w:numId="11" w16cid:durableId="471479906">
    <w:abstractNumId w:val="10"/>
  </w:num>
  <w:num w:numId="12" w16cid:durableId="75323522">
    <w:abstractNumId w:val="11"/>
  </w:num>
  <w:num w:numId="13" w16cid:durableId="1309824505">
    <w:abstractNumId w:val="12"/>
  </w:num>
  <w:num w:numId="14" w16cid:durableId="1921669653">
    <w:abstractNumId w:val="13"/>
  </w:num>
  <w:num w:numId="15" w16cid:durableId="547034472">
    <w:abstractNumId w:val="14"/>
  </w:num>
  <w:num w:numId="16" w16cid:durableId="1948200040">
    <w:abstractNumId w:val="15"/>
  </w:num>
  <w:num w:numId="17" w16cid:durableId="1126896673">
    <w:abstractNumId w:val="16"/>
  </w:num>
  <w:num w:numId="18" w16cid:durableId="1965425465">
    <w:abstractNumId w:val="17"/>
  </w:num>
  <w:num w:numId="19" w16cid:durableId="1412581571">
    <w:abstractNumId w:val="18"/>
  </w:num>
  <w:num w:numId="20" w16cid:durableId="530650254">
    <w:abstractNumId w:val="19"/>
  </w:num>
  <w:num w:numId="21" w16cid:durableId="1366515639">
    <w:abstractNumId w:val="20"/>
  </w:num>
  <w:num w:numId="22" w16cid:durableId="707295904">
    <w:abstractNumId w:val="21"/>
  </w:num>
  <w:num w:numId="23" w16cid:durableId="666633347">
    <w:abstractNumId w:val="22"/>
  </w:num>
  <w:num w:numId="24" w16cid:durableId="910038550">
    <w:abstractNumId w:val="23"/>
  </w:num>
  <w:num w:numId="25" w16cid:durableId="1906064077">
    <w:abstractNumId w:val="24"/>
  </w:num>
  <w:num w:numId="26" w16cid:durableId="333073084">
    <w:abstractNumId w:val="25"/>
  </w:num>
  <w:num w:numId="27" w16cid:durableId="1325429914">
    <w:abstractNumId w:val="26"/>
  </w:num>
  <w:num w:numId="28" w16cid:durableId="377247854">
    <w:abstractNumId w:val="27"/>
  </w:num>
  <w:num w:numId="29" w16cid:durableId="1016035719">
    <w:abstractNumId w:val="28"/>
  </w:num>
  <w:num w:numId="30" w16cid:durableId="70592278">
    <w:abstractNumId w:val="29"/>
  </w:num>
  <w:num w:numId="31" w16cid:durableId="602300849">
    <w:abstractNumId w:val="30"/>
  </w:num>
  <w:num w:numId="32" w16cid:durableId="162399133">
    <w:abstractNumId w:val="31"/>
  </w:num>
  <w:num w:numId="33" w16cid:durableId="1609040622">
    <w:abstractNumId w:val="32"/>
  </w:num>
  <w:num w:numId="34" w16cid:durableId="525826772">
    <w:abstractNumId w:val="33"/>
  </w:num>
  <w:num w:numId="35" w16cid:durableId="1943873765">
    <w:abstractNumId w:val="34"/>
  </w:num>
  <w:num w:numId="36" w16cid:durableId="364715011">
    <w:abstractNumId w:val="35"/>
  </w:num>
  <w:num w:numId="37" w16cid:durableId="1203596531">
    <w:abstractNumId w:val="36"/>
  </w:num>
  <w:num w:numId="38" w16cid:durableId="2108187262">
    <w:abstractNumId w:val="37"/>
  </w:num>
  <w:num w:numId="39" w16cid:durableId="1263565089">
    <w:abstractNumId w:val="38"/>
  </w:num>
  <w:num w:numId="40" w16cid:durableId="763571021">
    <w:abstractNumId w:val="39"/>
  </w:num>
  <w:num w:numId="41" w16cid:durableId="1808357761">
    <w:abstractNumId w:val="40"/>
  </w:num>
  <w:num w:numId="42" w16cid:durableId="1756316029">
    <w:abstractNumId w:val="41"/>
  </w:num>
  <w:num w:numId="43" w16cid:durableId="282077146">
    <w:abstractNumId w:val="42"/>
  </w:num>
  <w:num w:numId="44" w16cid:durableId="530148265">
    <w:abstractNumId w:val="43"/>
  </w:num>
  <w:num w:numId="45" w16cid:durableId="285359005">
    <w:abstractNumId w:val="44"/>
  </w:num>
  <w:num w:numId="46" w16cid:durableId="962921511">
    <w:abstractNumId w:val="45"/>
  </w:num>
  <w:num w:numId="47" w16cid:durableId="1994794537">
    <w:abstractNumId w:val="46"/>
  </w:num>
  <w:num w:numId="48" w16cid:durableId="834490878">
    <w:abstractNumId w:val="47"/>
  </w:num>
  <w:num w:numId="49" w16cid:durableId="903829845">
    <w:abstractNumId w:val="51"/>
  </w:num>
  <w:num w:numId="50" w16cid:durableId="1791316383">
    <w:abstractNumId w:val="50"/>
  </w:num>
  <w:num w:numId="51" w16cid:durableId="207760497">
    <w:abstractNumId w:val="48"/>
  </w:num>
  <w:num w:numId="52" w16cid:durableId="795180789">
    <w:abstractNumId w:val="53"/>
  </w:num>
  <w:num w:numId="53" w16cid:durableId="1435780951">
    <w:abstractNumId w:val="52"/>
  </w:num>
  <w:num w:numId="54" w16cid:durableId="1651786423">
    <w:abstractNumId w:val="49"/>
  </w:num>
  <w:num w:numId="55" w16cid:durableId="1763067797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217"/>
    <w:rsid w:val="00083FB2"/>
    <w:rsid w:val="000D62AB"/>
    <w:rsid w:val="001162AE"/>
    <w:rsid w:val="001F4826"/>
    <w:rsid w:val="00205AA6"/>
    <w:rsid w:val="002410F2"/>
    <w:rsid w:val="00257ABB"/>
    <w:rsid w:val="002843D1"/>
    <w:rsid w:val="002E0693"/>
    <w:rsid w:val="0030436D"/>
    <w:rsid w:val="003133DF"/>
    <w:rsid w:val="00326165"/>
    <w:rsid w:val="00333DE6"/>
    <w:rsid w:val="003A2CD7"/>
    <w:rsid w:val="003B671D"/>
    <w:rsid w:val="00473FA5"/>
    <w:rsid w:val="004A4887"/>
    <w:rsid w:val="004A76FF"/>
    <w:rsid w:val="00522D24"/>
    <w:rsid w:val="00556F35"/>
    <w:rsid w:val="00572217"/>
    <w:rsid w:val="005F5846"/>
    <w:rsid w:val="006609E4"/>
    <w:rsid w:val="00726763"/>
    <w:rsid w:val="00764356"/>
    <w:rsid w:val="007E548F"/>
    <w:rsid w:val="0081067D"/>
    <w:rsid w:val="0081589C"/>
    <w:rsid w:val="008829FB"/>
    <w:rsid w:val="00893ACA"/>
    <w:rsid w:val="00920B6C"/>
    <w:rsid w:val="009F65AD"/>
    <w:rsid w:val="00A250AE"/>
    <w:rsid w:val="00A73FEA"/>
    <w:rsid w:val="00A81458"/>
    <w:rsid w:val="00AA7AB4"/>
    <w:rsid w:val="00AB534F"/>
    <w:rsid w:val="00B24D26"/>
    <w:rsid w:val="00B93EFB"/>
    <w:rsid w:val="00BC774A"/>
    <w:rsid w:val="00BF46F2"/>
    <w:rsid w:val="00C16E9C"/>
    <w:rsid w:val="00C17ABB"/>
    <w:rsid w:val="00C406AF"/>
    <w:rsid w:val="00C566EF"/>
    <w:rsid w:val="00C60022"/>
    <w:rsid w:val="00CD2062"/>
    <w:rsid w:val="00CD63F4"/>
    <w:rsid w:val="00DA563F"/>
    <w:rsid w:val="00DF7C8D"/>
    <w:rsid w:val="00E969BD"/>
    <w:rsid w:val="00F02FE7"/>
    <w:rsid w:val="00F7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51C15B"/>
  <w15:chartTrackingRefBased/>
  <w15:docId w15:val="{954C05C3-F096-C84D-A409-46859B5E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 w:val="0"/>
      <w:spacing w:after="0" w:line="240" w:lineRule="auto"/>
      <w:jc w:val="center"/>
      <w:outlineLvl w:val="0"/>
    </w:pPr>
    <w:rPr>
      <w:rFonts w:ascii="LiberationSerif-Bold" w:hAnsi="LiberationSerif-Bold" w:cs="LiberationSerif-Bold"/>
      <w:b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autoSpaceDE w:val="0"/>
      <w:spacing w:after="0" w:line="240" w:lineRule="auto"/>
      <w:ind w:firstLine="708"/>
      <w:jc w:val="center"/>
      <w:outlineLvl w:val="1"/>
    </w:pPr>
    <w:rPr>
      <w:rFonts w:ascii="Times New Roman" w:hAnsi="Times New Roman"/>
      <w:b/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autoSpaceDE w:val="0"/>
      <w:jc w:val="center"/>
      <w:outlineLvl w:val="2"/>
    </w:pPr>
    <w:rPr>
      <w:rFonts w:ascii="Times New Roman" w:hAnsi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hint="default"/>
      <w:sz w:val="22"/>
      <w:szCs w:val="20"/>
    </w:rPr>
  </w:style>
  <w:style w:type="character" w:customStyle="1" w:styleId="WW8Num4z0">
    <w:name w:val="WW8Num4z0"/>
    <w:rPr>
      <w:rFonts w:hint="default"/>
      <w:strike w:val="0"/>
      <w:dstrike w:val="0"/>
    </w:rPr>
  </w:style>
  <w:style w:type="character" w:customStyle="1" w:styleId="WW8Num5z0">
    <w:name w:val="WW8Num5z0"/>
    <w:rPr>
      <w:rFonts w:ascii="Times New Roman" w:hAnsi="Times New Roman" w:cs="Times New Roman" w:hint="default"/>
      <w:b w:val="0"/>
      <w:i w:val="0"/>
      <w:color w:val="000000"/>
      <w:sz w:val="24"/>
      <w:szCs w:val="24"/>
    </w:rPr>
  </w:style>
  <w:style w:type="character" w:customStyle="1" w:styleId="WW8Num6z0">
    <w:name w:val="WW8Num6z0"/>
    <w:rPr>
      <w:rFonts w:hint="default"/>
      <w:b w:val="0"/>
      <w:i w:val="0"/>
      <w:sz w:val="22"/>
    </w:rPr>
  </w:style>
  <w:style w:type="character" w:customStyle="1" w:styleId="WW8Num7z0">
    <w:name w:val="WW8Num7z0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Pr>
      <w:rFonts w:hint="default"/>
      <w:sz w:val="22"/>
      <w:szCs w:val="20"/>
    </w:rPr>
  </w:style>
  <w:style w:type="character" w:customStyle="1" w:styleId="WW8Num9z0">
    <w:name w:val="WW8Num9z0"/>
    <w:rPr>
      <w:rFonts w:hint="default"/>
      <w:strike w:val="0"/>
      <w:dstrike w:val="0"/>
      <w:sz w:val="24"/>
      <w:szCs w:val="24"/>
    </w:rPr>
  </w:style>
  <w:style w:type="character" w:customStyle="1" w:styleId="WW8Num10z0">
    <w:name w:val="WW8Num10z0"/>
    <w:rPr>
      <w:rFonts w:hint="default"/>
      <w:b w:val="0"/>
      <w:i w:val="0"/>
      <w:sz w:val="22"/>
    </w:rPr>
  </w:style>
  <w:style w:type="character" w:customStyle="1" w:styleId="WW8Num11z0">
    <w:name w:val="WW8Num11z0"/>
    <w:rPr>
      <w:rFonts w:hint="default"/>
      <w:b w:val="0"/>
      <w:i w:val="0"/>
      <w:sz w:val="22"/>
    </w:rPr>
  </w:style>
  <w:style w:type="character" w:customStyle="1" w:styleId="WW8Num12z0">
    <w:name w:val="WW8Num12z0"/>
    <w:rPr>
      <w:b w:val="0"/>
    </w:rPr>
  </w:style>
  <w:style w:type="character" w:customStyle="1" w:styleId="WW8Num13z0">
    <w:name w:val="WW8Num13z0"/>
    <w:rPr>
      <w:rFonts w:hint="default"/>
      <w:b w:val="0"/>
      <w:i w:val="0"/>
      <w:sz w:val="22"/>
    </w:rPr>
  </w:style>
  <w:style w:type="character" w:customStyle="1" w:styleId="WW8Num15z0">
    <w:name w:val="WW8Num15z0"/>
    <w:rPr>
      <w:rFonts w:hint="default"/>
      <w:strike w:val="0"/>
      <w:dstrike w:val="0"/>
    </w:rPr>
  </w:style>
  <w:style w:type="character" w:customStyle="1" w:styleId="WW8Num16z0">
    <w:name w:val="WW8Num16z0"/>
    <w:rPr>
      <w:rFonts w:ascii="Times New Roman" w:hAnsi="Times New Roman" w:cs="Times New Roman" w:hint="default"/>
      <w:b w:val="0"/>
      <w:i w:val="0"/>
      <w:color w:val="000000"/>
      <w:sz w:val="24"/>
      <w:szCs w:val="24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ascii="Times New Roman" w:hAnsi="Times New Roman" w:cs="Times New Roman" w:hint="default"/>
      <w:b w:val="0"/>
      <w:i w:val="0"/>
      <w:color w:val="000000"/>
      <w:sz w:val="24"/>
      <w:szCs w:val="24"/>
    </w:rPr>
  </w:style>
  <w:style w:type="character" w:customStyle="1" w:styleId="WW8Num19z0">
    <w:name w:val="WW8Num19z0"/>
    <w:rPr>
      <w:rFonts w:hint="default"/>
      <w:b w:val="0"/>
      <w:i w:val="0"/>
      <w:sz w:val="22"/>
    </w:rPr>
  </w:style>
  <w:style w:type="character" w:customStyle="1" w:styleId="WW8Num20z0">
    <w:name w:val="WW8Num20z0"/>
    <w:rPr>
      <w:rFonts w:hint="default"/>
      <w:b w:val="0"/>
      <w:i w:val="0"/>
      <w:sz w:val="22"/>
    </w:rPr>
  </w:style>
  <w:style w:type="character" w:customStyle="1" w:styleId="WW8Num22z0">
    <w:name w:val="WW8Num22z0"/>
    <w:rPr>
      <w:rFonts w:hint="default"/>
      <w:b w:val="0"/>
      <w:i w:val="0"/>
      <w:sz w:val="22"/>
    </w:rPr>
  </w:style>
  <w:style w:type="character" w:customStyle="1" w:styleId="WW8Num22z1">
    <w:name w:val="WW8Num22z1"/>
    <w:rPr>
      <w:rFonts w:hint="default"/>
    </w:rPr>
  </w:style>
  <w:style w:type="character" w:customStyle="1" w:styleId="WW8Num23z0">
    <w:name w:val="WW8Num23z0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3z2">
    <w:name w:val="WW8Num23z2"/>
    <w:rPr>
      <w:rFonts w:hint="default"/>
    </w:rPr>
  </w:style>
  <w:style w:type="character" w:customStyle="1" w:styleId="WW8Num25z0">
    <w:name w:val="WW8Num25z0"/>
    <w:rPr>
      <w:rFonts w:hint="default"/>
      <w:b w:val="0"/>
      <w:i w:val="0"/>
      <w:sz w:val="22"/>
    </w:rPr>
  </w:style>
  <w:style w:type="character" w:customStyle="1" w:styleId="WW8Num26z0">
    <w:name w:val="WW8Num26z0"/>
    <w:rPr>
      <w:rFonts w:ascii="Times New Roman" w:hAnsi="Times New Roman" w:cs="Times New Roman"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hint="default"/>
      <w:sz w:val="22"/>
    </w:rPr>
  </w:style>
  <w:style w:type="character" w:customStyle="1" w:styleId="WW8Num28z0">
    <w:name w:val="WW8Num28z0"/>
    <w:rPr>
      <w:rFonts w:hint="default"/>
      <w:b w:val="0"/>
      <w:i w:val="0"/>
      <w:sz w:val="22"/>
    </w:rPr>
  </w:style>
  <w:style w:type="character" w:customStyle="1" w:styleId="WW8Num29z0">
    <w:name w:val="WW8Num29z0"/>
    <w:rPr>
      <w:rFonts w:hint="default"/>
      <w:b w:val="0"/>
      <w:i w:val="0"/>
      <w:sz w:val="22"/>
    </w:rPr>
  </w:style>
  <w:style w:type="character" w:customStyle="1" w:styleId="WW8Num30z0">
    <w:name w:val="WW8Num30z0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0z1">
    <w:name w:val="WW8Num30z1"/>
    <w:rPr>
      <w:rFonts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Pr>
      <w:rFonts w:hint="default"/>
      <w:sz w:val="20"/>
    </w:rPr>
  </w:style>
  <w:style w:type="character" w:customStyle="1" w:styleId="WW8Num32z0">
    <w:name w:val="WW8Num32z0"/>
    <w:rPr>
      <w:rFonts w:hint="default"/>
      <w:b w:val="0"/>
      <w:i w:val="0"/>
      <w:sz w:val="22"/>
    </w:rPr>
  </w:style>
  <w:style w:type="character" w:customStyle="1" w:styleId="WW8Num33z1">
    <w:name w:val="WW8Num33z1"/>
    <w:rPr>
      <w:sz w:val="22"/>
      <w:szCs w:val="22"/>
    </w:rPr>
  </w:style>
  <w:style w:type="character" w:customStyle="1" w:styleId="WW8Num34z0">
    <w:name w:val="WW8Num34z0"/>
    <w:rPr>
      <w:rFonts w:hint="default"/>
    </w:rPr>
  </w:style>
  <w:style w:type="character" w:customStyle="1" w:styleId="WW8Num36z0">
    <w:name w:val="WW8Num36z0"/>
    <w:rPr>
      <w:rFonts w:hint="default"/>
      <w:b w:val="0"/>
      <w:i w:val="0"/>
      <w:sz w:val="22"/>
    </w:rPr>
  </w:style>
  <w:style w:type="character" w:customStyle="1" w:styleId="WW8Num37z0">
    <w:name w:val="WW8Num37z0"/>
    <w:rPr>
      <w:rFonts w:hint="default"/>
      <w:b w:val="0"/>
      <w:i w:val="0"/>
      <w:sz w:val="22"/>
    </w:rPr>
  </w:style>
  <w:style w:type="character" w:customStyle="1" w:styleId="WW8Num38z0">
    <w:name w:val="WW8Num38z0"/>
    <w:rPr>
      <w:rFonts w:hint="default"/>
      <w:strike w:val="0"/>
      <w:dstrike w:val="0"/>
      <w:sz w:val="22"/>
    </w:rPr>
  </w:style>
  <w:style w:type="character" w:customStyle="1" w:styleId="WW8Num40z0">
    <w:name w:val="WW8Num40z0"/>
    <w:rPr>
      <w:rFonts w:hint="default"/>
      <w:b w:val="0"/>
      <w:i w:val="0"/>
      <w:sz w:val="18"/>
    </w:rPr>
  </w:style>
  <w:style w:type="character" w:customStyle="1" w:styleId="WW8Num40z1">
    <w:name w:val="WW8Num40z1"/>
    <w:rPr>
      <w:rFonts w:hint="default"/>
      <w:b w:val="0"/>
      <w:i w:val="0"/>
      <w:sz w:val="24"/>
    </w:rPr>
  </w:style>
  <w:style w:type="character" w:customStyle="1" w:styleId="WW8Num42z0">
    <w:name w:val="WW8Num42z0"/>
    <w:rPr>
      <w:rFonts w:hint="default"/>
      <w:b w:val="0"/>
      <w:i w:val="0"/>
      <w:sz w:val="22"/>
    </w:rPr>
  </w:style>
  <w:style w:type="character" w:customStyle="1" w:styleId="WW8Num43z0">
    <w:name w:val="WW8Num43z0"/>
    <w:rPr>
      <w:rFonts w:hint="default"/>
      <w:sz w:val="22"/>
    </w:rPr>
  </w:style>
  <w:style w:type="character" w:customStyle="1" w:styleId="WW8Num44z0">
    <w:name w:val="WW8Num44z0"/>
    <w:rPr>
      <w:rFonts w:hint="default"/>
      <w:sz w:val="22"/>
    </w:rPr>
  </w:style>
  <w:style w:type="character" w:customStyle="1" w:styleId="WW8Num46z0">
    <w:name w:val="WW8Num46z0"/>
    <w:rPr>
      <w:rFonts w:hint="default"/>
      <w:b w:val="0"/>
      <w:i w:val="0"/>
      <w:sz w:val="22"/>
    </w:rPr>
  </w:style>
  <w:style w:type="character" w:customStyle="1" w:styleId="WW8Num47z0">
    <w:name w:val="WW8Num47z0"/>
    <w:rPr>
      <w:rFonts w:hint="default"/>
      <w:sz w:val="24"/>
    </w:rPr>
  </w:style>
  <w:style w:type="character" w:customStyle="1" w:styleId="WW8Num1z0">
    <w:name w:val="WW8Num1z0"/>
    <w:rPr>
      <w:rFonts w:ascii="Times New Roman" w:hAnsi="Times New Roman" w:cs="Times New Roman" w:hint="default"/>
      <w:b w:val="0"/>
      <w:i w:val="0"/>
      <w:color w:val="000000"/>
      <w:sz w:val="22"/>
    </w:rPr>
  </w:style>
  <w:style w:type="character" w:customStyle="1" w:styleId="WW8Num1z1">
    <w:name w:val="WW8Num1z1"/>
    <w:rPr>
      <w:rFonts w:hint="default"/>
    </w:rPr>
  </w:style>
  <w:style w:type="character" w:customStyle="1" w:styleId="WW8Num14z0">
    <w:name w:val="WW8Num14z0"/>
    <w:rPr>
      <w:rFonts w:hint="default"/>
      <w:b w:val="0"/>
      <w:i w:val="0"/>
      <w:sz w:val="22"/>
    </w:rPr>
  </w:style>
  <w:style w:type="character" w:customStyle="1" w:styleId="WW8Num16z1">
    <w:name w:val="WW8Num16z1"/>
    <w:rPr>
      <w:rFonts w:ascii="Times New Roman" w:hAnsi="Times New Roman" w:cs="Times New Roman"/>
    </w:rPr>
  </w:style>
  <w:style w:type="character" w:customStyle="1" w:styleId="WW8Num24z0">
    <w:name w:val="WW8Num24z0"/>
    <w:rPr>
      <w:b w:val="0"/>
    </w:rPr>
  </w:style>
  <w:style w:type="character" w:customStyle="1" w:styleId="WW8Num26z1">
    <w:name w:val="WW8Num26z1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1z4">
    <w:name w:val="WW8Num31z4"/>
    <w:rPr>
      <w:rFonts w:ascii="Courier New" w:hAnsi="Courier New" w:cs="Courier New" w:hint="default"/>
    </w:rPr>
  </w:style>
  <w:style w:type="character" w:customStyle="1" w:styleId="WW8Num33z0">
    <w:name w:val="WW8Num33z0"/>
    <w:rPr>
      <w:rFonts w:hint="default"/>
      <w:b w:val="0"/>
      <w:i w:val="0"/>
      <w:sz w:val="22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5z2">
    <w:name w:val="WW8Num35z2"/>
    <w:rPr>
      <w:rFonts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1">
    <w:name w:val="WW8Num38z1"/>
    <w:rPr>
      <w:rFonts w:hint="default"/>
      <w:i w:val="0"/>
    </w:rPr>
  </w:style>
  <w:style w:type="character" w:customStyle="1" w:styleId="WW8Num39z0">
    <w:name w:val="WW8Num39z0"/>
    <w:rPr>
      <w:rFonts w:ascii="Times New Roman" w:hAnsi="Times New Roman" w:cs="Times New Roman"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1z0">
    <w:name w:val="WW8Num41z0"/>
    <w:rPr>
      <w:rFonts w:hint="default"/>
      <w:b w:val="0"/>
      <w:i w:val="0"/>
      <w:sz w:val="22"/>
    </w:rPr>
  </w:style>
  <w:style w:type="character" w:customStyle="1" w:styleId="WW8Num44z1">
    <w:name w:val="WW8Num44z1"/>
    <w:rPr>
      <w:rFonts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5z0">
    <w:name w:val="WW8Num45z0"/>
    <w:rPr>
      <w:rFonts w:hint="default"/>
      <w:sz w:val="20"/>
    </w:rPr>
  </w:style>
  <w:style w:type="character" w:customStyle="1" w:styleId="WW8Num47z1">
    <w:name w:val="WW8Num47z1"/>
    <w:rPr>
      <w:sz w:val="22"/>
      <w:szCs w:val="22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WW8Num49z0">
    <w:name w:val="WW8Num49z0"/>
    <w:rPr>
      <w:rFonts w:ascii="Times New Roman" w:hAnsi="Times New Roman" w:cs="Times New Roman" w:hint="default"/>
    </w:rPr>
  </w:style>
  <w:style w:type="character" w:customStyle="1" w:styleId="WW8Num50z0">
    <w:name w:val="WW8Num50z0"/>
    <w:rPr>
      <w:rFonts w:ascii="Symbol" w:hAnsi="Symbol" w:cs="Symbol" w:hint="default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1z0">
    <w:name w:val="WW8Num51z0"/>
    <w:rPr>
      <w:rFonts w:hint="default"/>
    </w:rPr>
  </w:style>
  <w:style w:type="character" w:customStyle="1" w:styleId="WW8Num53z0">
    <w:name w:val="WW8Num53z0"/>
    <w:rPr>
      <w:rFonts w:hint="default"/>
      <w:b w:val="0"/>
      <w:i w:val="0"/>
      <w:sz w:val="22"/>
    </w:rPr>
  </w:style>
  <w:style w:type="character" w:customStyle="1" w:styleId="WW8Num54z0">
    <w:name w:val="WW8Num54z0"/>
    <w:rPr>
      <w:rFonts w:hint="default"/>
      <w:b w:val="0"/>
      <w:i w:val="0"/>
      <w:sz w:val="22"/>
    </w:rPr>
  </w:style>
  <w:style w:type="character" w:customStyle="1" w:styleId="WW8Num55z0">
    <w:name w:val="WW8Num55z0"/>
    <w:rPr>
      <w:rFonts w:hint="default"/>
      <w:strike w:val="0"/>
      <w:dstrike w:val="0"/>
      <w:sz w:val="22"/>
    </w:rPr>
  </w:style>
  <w:style w:type="character" w:customStyle="1" w:styleId="WW8Num57z0">
    <w:name w:val="WW8Num57z0"/>
    <w:rPr>
      <w:rFonts w:hint="default"/>
      <w:sz w:val="22"/>
    </w:rPr>
  </w:style>
  <w:style w:type="character" w:customStyle="1" w:styleId="WW8Num58z0">
    <w:name w:val="WW8Num58z0"/>
    <w:rPr>
      <w:rFonts w:hint="default"/>
      <w:b w:val="0"/>
      <w:i w:val="0"/>
      <w:sz w:val="18"/>
    </w:rPr>
  </w:style>
  <w:style w:type="character" w:customStyle="1" w:styleId="WW8Num58z1">
    <w:name w:val="WW8Num58z1"/>
    <w:rPr>
      <w:rFonts w:hint="default"/>
      <w:b w:val="0"/>
      <w:i w:val="0"/>
      <w:sz w:val="24"/>
    </w:rPr>
  </w:style>
  <w:style w:type="character" w:customStyle="1" w:styleId="WW8Num60z0">
    <w:name w:val="WW8Num60z0"/>
    <w:rPr>
      <w:rFonts w:hint="default"/>
      <w:b w:val="0"/>
      <w:i w:val="0"/>
      <w:sz w:val="22"/>
    </w:rPr>
  </w:style>
  <w:style w:type="character" w:customStyle="1" w:styleId="WW8Num61z0">
    <w:name w:val="WW8Num61z0"/>
    <w:rPr>
      <w:rFonts w:hint="default"/>
      <w:sz w:val="22"/>
    </w:rPr>
  </w:style>
  <w:style w:type="character" w:customStyle="1" w:styleId="WW8Num62z0">
    <w:name w:val="WW8Num62z0"/>
    <w:rPr>
      <w:rFonts w:hint="default"/>
      <w:sz w:val="22"/>
    </w:rPr>
  </w:style>
  <w:style w:type="character" w:customStyle="1" w:styleId="WW8Num64z0">
    <w:name w:val="WW8Num64z0"/>
    <w:rPr>
      <w:rFonts w:hint="default"/>
      <w:b w:val="0"/>
      <w:i w:val="0"/>
      <w:sz w:val="22"/>
    </w:rPr>
  </w:style>
  <w:style w:type="character" w:customStyle="1" w:styleId="WW8Num65z0">
    <w:name w:val="WW8Num65z0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5z3">
    <w:name w:val="WW8Num65z3"/>
    <w:rPr>
      <w:rFonts w:ascii="Symbol" w:hAnsi="Symbol" w:cs="Symbol" w:hint="default"/>
    </w:rPr>
  </w:style>
  <w:style w:type="character" w:customStyle="1" w:styleId="WW8Num66z0">
    <w:name w:val="WW8Num66z0"/>
    <w:rPr>
      <w:rFonts w:hint="default"/>
      <w:sz w:val="24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6z3">
    <w:name w:val="WW8Num66z3"/>
    <w:rPr>
      <w:rFonts w:ascii="Symbol" w:hAnsi="Symbol" w:cs="Symbol" w:hint="default"/>
    </w:rPr>
  </w:style>
  <w:style w:type="character" w:customStyle="1" w:styleId="WW8NumSt43z0">
    <w:name w:val="WW8NumSt43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customStyle="1" w:styleId="ZnakZnak2">
    <w:name w:val="Znak Znak2"/>
    <w:rPr>
      <w:sz w:val="22"/>
      <w:szCs w:val="22"/>
    </w:rPr>
  </w:style>
  <w:style w:type="character" w:customStyle="1" w:styleId="ZnakZnak1">
    <w:name w:val="Znak Znak1"/>
    <w:rPr>
      <w:sz w:val="22"/>
      <w:szCs w:val="22"/>
    </w:rPr>
  </w:style>
  <w:style w:type="character" w:styleId="Hipercze">
    <w:name w:val="Hyperlink"/>
    <w:rPr>
      <w:color w:val="000080"/>
      <w:u w:val="single"/>
    </w:rPr>
  </w:style>
  <w:style w:type="character" w:customStyle="1" w:styleId="ZnakZnak">
    <w:name w:val="Znak Znak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autoSpaceDE w:val="0"/>
      <w:spacing w:after="0" w:line="240" w:lineRule="auto"/>
    </w:pPr>
    <w:rPr>
      <w:rFonts w:ascii="Times New Roman" w:hAnsi="Times New Roman"/>
      <w:b/>
      <w:color w:val="000000"/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Akapitzlist">
    <w:name w:val="List Paragraph"/>
    <w:basedOn w:val="Normalny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character" w:customStyle="1" w:styleId="NagwekZnak">
    <w:name w:val="Nagłówek Znak"/>
    <w:basedOn w:val="Domylnaczcionkaakapitu"/>
    <w:link w:val="Nagwek"/>
    <w:uiPriority w:val="99"/>
    <w:rsid w:val="00920B6C"/>
    <w:rPr>
      <w:rFonts w:ascii="Calibri" w:eastAsia="Calibri" w:hAnsi="Calibri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A250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F591AE-B37C-DC4C-9E31-F6FDFAB4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</vt:lpstr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</dc:title>
  <dc:subject/>
  <dc:creator>user</dc:creator>
  <cp:keywords/>
  <cp:lastModifiedBy>Marcin Prokopowicz</cp:lastModifiedBy>
  <cp:revision>2</cp:revision>
  <cp:lastPrinted>2026-01-13T09:23:00Z</cp:lastPrinted>
  <dcterms:created xsi:type="dcterms:W3CDTF">2026-03-04T09:00:00Z</dcterms:created>
  <dcterms:modified xsi:type="dcterms:W3CDTF">2026-03-04T09:00:00Z</dcterms:modified>
</cp:coreProperties>
</file>